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6FC41" w14:textId="77777777" w:rsidR="00473F65" w:rsidRPr="00FE2575" w:rsidRDefault="00473F65" w:rsidP="00473F65">
      <w:pPr>
        <w:jc w:val="right"/>
        <w:rPr>
          <w:rFonts w:ascii="Calibri" w:hAnsi="Calibri" w:cs="Calibri"/>
          <w:sz w:val="22"/>
          <w:szCs w:val="22"/>
        </w:rPr>
      </w:pPr>
      <w:bookmarkStart w:id="0" w:name="_Hlk189218636"/>
      <w:r w:rsidRPr="00FE2575">
        <w:rPr>
          <w:rFonts w:ascii="Calibri" w:hAnsi="Calibri" w:cs="Calibri"/>
          <w:sz w:val="22"/>
          <w:szCs w:val="22"/>
        </w:rPr>
        <w:t xml:space="preserve">Załącznik nr </w:t>
      </w:r>
      <w:r w:rsidR="00223D8B" w:rsidRPr="00FE2575">
        <w:rPr>
          <w:rFonts w:ascii="Calibri" w:hAnsi="Calibri" w:cs="Calibri"/>
          <w:sz w:val="22"/>
          <w:szCs w:val="22"/>
        </w:rPr>
        <w:t>1</w:t>
      </w:r>
    </w:p>
    <w:p w14:paraId="7F981284" w14:textId="77777777" w:rsidR="00473F65" w:rsidRPr="00FE2575" w:rsidRDefault="00473F65" w:rsidP="00473F65">
      <w:pPr>
        <w:pStyle w:val="Bezodstpw"/>
        <w:jc w:val="right"/>
        <w:rPr>
          <w:rFonts w:ascii="Calibri" w:hAnsi="Calibri" w:cs="Calibri"/>
          <w:sz w:val="22"/>
          <w:szCs w:val="22"/>
        </w:rPr>
      </w:pPr>
      <w:r w:rsidRPr="00FE2575">
        <w:rPr>
          <w:rFonts w:ascii="Calibri" w:hAnsi="Calibri" w:cs="Calibri"/>
          <w:sz w:val="22"/>
          <w:szCs w:val="22"/>
        </w:rPr>
        <w:t xml:space="preserve">ZAPYTANIE OFERTOWE </w:t>
      </w:r>
      <w:r w:rsidR="00C06F10" w:rsidRPr="00FE2575">
        <w:rPr>
          <w:rFonts w:ascii="Calibri" w:hAnsi="Calibri" w:cs="Calibri"/>
          <w:sz w:val="22"/>
          <w:szCs w:val="22"/>
        </w:rPr>
        <w:t>1/OGRODOWA/KE/2026</w:t>
      </w:r>
    </w:p>
    <w:p w14:paraId="080B480B" w14:textId="77777777" w:rsidR="00913724" w:rsidRPr="00C06F10" w:rsidRDefault="00913724" w:rsidP="00473F65">
      <w:pPr>
        <w:pStyle w:val="Bezodstpw"/>
        <w:jc w:val="right"/>
        <w:rPr>
          <w:rFonts w:ascii="Calibri" w:hAnsi="Calibri" w:cs="Calibri"/>
        </w:rPr>
      </w:pPr>
    </w:p>
    <w:p w14:paraId="33D78BAA" w14:textId="77777777" w:rsidR="008F5310" w:rsidRPr="00C06F10" w:rsidRDefault="008F5310" w:rsidP="008F5310">
      <w:pPr>
        <w:shd w:val="clear" w:color="auto" w:fill="F2F2F2"/>
        <w:adjustRightInd w:val="0"/>
        <w:spacing w:after="160" w:line="276" w:lineRule="auto"/>
        <w:rPr>
          <w:rFonts w:ascii="Calibri" w:eastAsia="Calibri" w:hAnsi="Calibri" w:cs="Calibri"/>
          <w:b/>
          <w:bCs/>
          <w:color w:val="000000"/>
          <w:u w:val="single"/>
        </w:rPr>
      </w:pPr>
      <w:r w:rsidRPr="00C06F10">
        <w:rPr>
          <w:rFonts w:ascii="Calibri" w:eastAsia="Calibri" w:hAnsi="Calibri" w:cs="Calibri"/>
          <w:b/>
          <w:bCs/>
          <w:color w:val="000000"/>
          <w:u w:val="single"/>
        </w:rPr>
        <w:t>NAZWA i ADRES WYKONAWCY</w:t>
      </w:r>
    </w:p>
    <w:p w14:paraId="6F15BF0A" w14:textId="77777777" w:rsidR="008F5310" w:rsidRPr="00C06F10" w:rsidRDefault="008F5310" w:rsidP="008F5310">
      <w:pPr>
        <w:adjustRightInd w:val="0"/>
        <w:spacing w:line="276" w:lineRule="auto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Nazwa oferenta…………………………………….……………………</w:t>
      </w:r>
    </w:p>
    <w:p w14:paraId="304ECB02" w14:textId="77777777" w:rsidR="008F5310" w:rsidRPr="00C06F10" w:rsidRDefault="008F5310" w:rsidP="008F5310">
      <w:pPr>
        <w:adjustRightInd w:val="0"/>
        <w:spacing w:line="276" w:lineRule="auto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Adres siedziby………………………………………………………..….</w:t>
      </w:r>
    </w:p>
    <w:p w14:paraId="59CEE69D" w14:textId="77777777" w:rsidR="008F5310" w:rsidRPr="00C06F10" w:rsidRDefault="008F5310" w:rsidP="008F5310">
      <w:pPr>
        <w:adjustRightInd w:val="0"/>
        <w:spacing w:line="276" w:lineRule="auto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Cs/>
          <w:color w:val="000000"/>
        </w:rPr>
        <w:t xml:space="preserve">NIP </w:t>
      </w:r>
      <w:r w:rsidRPr="00C06F10">
        <w:rPr>
          <w:rFonts w:ascii="Calibri" w:eastAsia="Calibri" w:hAnsi="Calibri" w:cs="Calibri"/>
          <w:color w:val="000000"/>
        </w:rPr>
        <w:t>……………………………………………………………………………</w:t>
      </w:r>
    </w:p>
    <w:p w14:paraId="7171FB89" w14:textId="77777777" w:rsidR="004253DD" w:rsidRPr="00C06F10" w:rsidRDefault="008F5310" w:rsidP="008F5310">
      <w:pPr>
        <w:adjustRightInd w:val="0"/>
        <w:spacing w:line="276" w:lineRule="auto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Cs/>
          <w:color w:val="000000"/>
        </w:rPr>
        <w:t xml:space="preserve">REGON </w:t>
      </w:r>
      <w:r w:rsidRPr="00C06F10">
        <w:rPr>
          <w:rFonts w:ascii="Calibri" w:eastAsia="Calibri" w:hAnsi="Calibri" w:cs="Calibri"/>
          <w:color w:val="000000"/>
        </w:rPr>
        <w:t>……………………………………….…………………………….</w:t>
      </w:r>
    </w:p>
    <w:p w14:paraId="3CCBA331" w14:textId="77777777" w:rsidR="006301F0" w:rsidRPr="00C06F10" w:rsidRDefault="006301F0" w:rsidP="008F5310">
      <w:pPr>
        <w:adjustRightInd w:val="0"/>
        <w:spacing w:line="276" w:lineRule="auto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Telefon / adres e-mail</w:t>
      </w:r>
      <w:r w:rsidRPr="00C06F10">
        <w:rPr>
          <w:rFonts w:ascii="Calibri" w:eastAsia="Calibri" w:hAnsi="Calibri" w:cs="Calibri"/>
          <w:bCs/>
          <w:color w:val="000000"/>
        </w:rPr>
        <w:t>……………………</w:t>
      </w:r>
      <w:r w:rsidRPr="00C06F10">
        <w:rPr>
          <w:rFonts w:ascii="Calibri" w:eastAsia="Calibri" w:hAnsi="Calibri" w:cs="Calibri"/>
          <w:color w:val="000000"/>
        </w:rPr>
        <w:t>……………………………</w:t>
      </w:r>
    </w:p>
    <w:p w14:paraId="6B406258" w14:textId="77777777" w:rsidR="006301F0" w:rsidRPr="00C06F10" w:rsidRDefault="006301F0" w:rsidP="008F5310">
      <w:pPr>
        <w:adjustRightInd w:val="0"/>
        <w:spacing w:line="276" w:lineRule="auto"/>
        <w:rPr>
          <w:rFonts w:ascii="Calibri" w:eastAsia="Calibri" w:hAnsi="Calibri" w:cs="Calibri"/>
          <w:bCs/>
          <w:color w:val="000000"/>
        </w:rPr>
      </w:pPr>
      <w:r w:rsidRPr="00C06F10">
        <w:rPr>
          <w:rFonts w:ascii="Calibri" w:eastAsia="Calibri" w:hAnsi="Calibri" w:cs="Calibri"/>
          <w:bCs/>
          <w:color w:val="000000"/>
        </w:rPr>
        <w:t>Imię i nazwisko osoby do kontaktu:</w:t>
      </w:r>
      <w:r w:rsidR="004253DD" w:rsidRPr="00C06F10">
        <w:rPr>
          <w:rFonts w:ascii="Calibri" w:eastAsia="Calibri" w:hAnsi="Calibri" w:cs="Calibri"/>
          <w:bCs/>
          <w:color w:val="000000"/>
        </w:rPr>
        <w:t xml:space="preserve"> …………</w:t>
      </w:r>
      <w:r w:rsidR="004253DD" w:rsidRPr="00C06F10">
        <w:rPr>
          <w:rFonts w:ascii="Calibri" w:eastAsia="Calibri" w:hAnsi="Calibri" w:cs="Calibri"/>
          <w:color w:val="000000"/>
        </w:rPr>
        <w:t>………………..</w:t>
      </w:r>
    </w:p>
    <w:p w14:paraId="2009B81E" w14:textId="77777777" w:rsidR="008F5310" w:rsidRPr="00C06F10" w:rsidRDefault="008F5310" w:rsidP="008F5310">
      <w:pPr>
        <w:adjustRightInd w:val="0"/>
        <w:spacing w:line="276" w:lineRule="auto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Cs/>
          <w:color w:val="000000"/>
        </w:rPr>
        <w:t>Telefon do kontaktu ……………………</w:t>
      </w:r>
      <w:r w:rsidRPr="00C06F10">
        <w:rPr>
          <w:rFonts w:ascii="Calibri" w:eastAsia="Calibri" w:hAnsi="Calibri" w:cs="Calibri"/>
          <w:color w:val="000000"/>
        </w:rPr>
        <w:t>……………………………</w:t>
      </w:r>
      <w:r w:rsidR="004253DD" w:rsidRPr="00C06F10">
        <w:rPr>
          <w:rFonts w:ascii="Calibri" w:eastAsia="Calibri" w:hAnsi="Calibri" w:cs="Calibri"/>
          <w:color w:val="000000"/>
        </w:rPr>
        <w:t>.</w:t>
      </w:r>
    </w:p>
    <w:p w14:paraId="2FE90AFA" w14:textId="77777777" w:rsidR="008F5310" w:rsidRPr="00C06F10" w:rsidRDefault="008F5310" w:rsidP="008F5310">
      <w:pPr>
        <w:adjustRightInd w:val="0"/>
        <w:spacing w:line="276" w:lineRule="auto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Cs/>
          <w:color w:val="000000"/>
        </w:rPr>
        <w:t xml:space="preserve">Adres e- mail do kontaktu: </w:t>
      </w:r>
      <w:r w:rsidRPr="00C06F10">
        <w:rPr>
          <w:rFonts w:ascii="Calibri" w:eastAsia="Calibri" w:hAnsi="Calibri" w:cs="Calibri"/>
          <w:color w:val="000000"/>
        </w:rPr>
        <w:t>…………………………………........</w:t>
      </w:r>
    </w:p>
    <w:p w14:paraId="1A56D584" w14:textId="77777777" w:rsidR="00742CC2" w:rsidRPr="00C06F10" w:rsidRDefault="00742CC2" w:rsidP="000C3146">
      <w:pPr>
        <w:tabs>
          <w:tab w:val="left" w:pos="2700"/>
        </w:tabs>
        <w:spacing w:line="360" w:lineRule="auto"/>
        <w:rPr>
          <w:rFonts w:ascii="Calibri" w:hAnsi="Calibri" w:cs="Calibri"/>
          <w:i/>
        </w:rPr>
      </w:pPr>
    </w:p>
    <w:p w14:paraId="1049E161" w14:textId="77777777" w:rsidR="002C0910" w:rsidRPr="00C06F10" w:rsidRDefault="002C0910" w:rsidP="002C0910">
      <w:pPr>
        <w:shd w:val="clear" w:color="auto" w:fill="F2F2F2"/>
        <w:spacing w:after="160" w:line="259" w:lineRule="auto"/>
        <w:rPr>
          <w:rFonts w:ascii="Calibri" w:eastAsia="Calibri" w:hAnsi="Calibri" w:cs="Calibri"/>
          <w:b/>
          <w:u w:val="single"/>
          <w:lang w:eastAsia="en-US"/>
        </w:rPr>
      </w:pPr>
      <w:r w:rsidRPr="00C06F10">
        <w:rPr>
          <w:rFonts w:ascii="Calibri" w:eastAsia="Calibri" w:hAnsi="Calibri" w:cs="Calibri"/>
          <w:b/>
          <w:u w:val="single"/>
          <w:lang w:eastAsia="en-US"/>
        </w:rPr>
        <w:t>NAZWA I ADRES ZAMAWIAJĄCEGO:</w:t>
      </w:r>
    </w:p>
    <w:p w14:paraId="7D57F118" w14:textId="77777777" w:rsidR="00C06F10" w:rsidRPr="00C06F10" w:rsidRDefault="00C06F10" w:rsidP="00C06F10">
      <w:pPr>
        <w:spacing w:line="276" w:lineRule="auto"/>
        <w:rPr>
          <w:rFonts w:ascii="Calibri" w:hAnsi="Calibri" w:cs="Calibri"/>
        </w:rPr>
      </w:pPr>
      <w:r w:rsidRPr="00C06F10">
        <w:rPr>
          <w:rFonts w:ascii="Calibri" w:hAnsi="Calibri" w:cs="Calibri"/>
        </w:rPr>
        <w:t>"OGRODOWA" SPÓŁKA JAWNA DOROTA INGLOT I SKA</w:t>
      </w:r>
    </w:p>
    <w:p w14:paraId="31C92207" w14:textId="77777777" w:rsidR="00C06F10" w:rsidRPr="00C06F10" w:rsidRDefault="00C06F10" w:rsidP="00C06F10">
      <w:pPr>
        <w:spacing w:line="276" w:lineRule="auto"/>
        <w:rPr>
          <w:rFonts w:ascii="Calibri" w:hAnsi="Calibri" w:cs="Calibri"/>
        </w:rPr>
      </w:pPr>
      <w:r w:rsidRPr="00C06F10">
        <w:rPr>
          <w:rFonts w:ascii="Calibri" w:hAnsi="Calibri" w:cs="Calibri"/>
        </w:rPr>
        <w:t>ul. Pawła Eluarda 7</w:t>
      </w:r>
    </w:p>
    <w:p w14:paraId="0C2B2736" w14:textId="77777777" w:rsidR="00C06F10" w:rsidRPr="00C06F10" w:rsidRDefault="00C06F10" w:rsidP="00C06F10">
      <w:pPr>
        <w:spacing w:line="276" w:lineRule="auto"/>
        <w:rPr>
          <w:rFonts w:ascii="Calibri" w:hAnsi="Calibri" w:cs="Calibri"/>
        </w:rPr>
      </w:pPr>
      <w:r w:rsidRPr="00C06F10">
        <w:rPr>
          <w:rFonts w:ascii="Calibri" w:hAnsi="Calibri" w:cs="Calibri"/>
        </w:rPr>
        <w:t>54-019 Wrocław</w:t>
      </w:r>
    </w:p>
    <w:p w14:paraId="6E8BECB9" w14:textId="77777777" w:rsidR="00C06F10" w:rsidRPr="00C06F10" w:rsidRDefault="00C06F10" w:rsidP="00C06F10">
      <w:pPr>
        <w:spacing w:line="276" w:lineRule="auto"/>
        <w:rPr>
          <w:rFonts w:ascii="Calibri" w:hAnsi="Calibri" w:cs="Calibri"/>
        </w:rPr>
      </w:pPr>
      <w:r w:rsidRPr="00C06F10">
        <w:rPr>
          <w:rFonts w:ascii="Calibri" w:hAnsi="Calibri" w:cs="Calibri"/>
        </w:rPr>
        <w:t>NIP: 8942721873</w:t>
      </w:r>
    </w:p>
    <w:p w14:paraId="0905788F" w14:textId="77777777" w:rsidR="004253DD" w:rsidRPr="00C06F10" w:rsidRDefault="004253DD" w:rsidP="004253DD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31EEC976" w14:textId="77777777" w:rsidR="00223D8B" w:rsidRPr="00C06F10" w:rsidRDefault="00223D8B" w:rsidP="00223D8B">
      <w:pPr>
        <w:shd w:val="clear" w:color="auto" w:fill="F2F2F2"/>
        <w:rPr>
          <w:rFonts w:ascii="Calibri" w:hAnsi="Calibri" w:cs="Calibri"/>
          <w:b/>
          <w:bCs/>
          <w:u w:val="single"/>
        </w:rPr>
      </w:pPr>
      <w:r w:rsidRPr="00C06F10">
        <w:rPr>
          <w:rFonts w:ascii="Calibri" w:hAnsi="Calibri" w:cs="Calibri"/>
          <w:b/>
          <w:bCs/>
          <w:u w:val="single"/>
        </w:rPr>
        <w:t>PRZEDMIOT OFERTY</w:t>
      </w:r>
    </w:p>
    <w:p w14:paraId="30B38098" w14:textId="77777777" w:rsidR="00B23E33" w:rsidRPr="00C06F10" w:rsidRDefault="00B23E33" w:rsidP="00223D8B">
      <w:pPr>
        <w:rPr>
          <w:rFonts w:ascii="Calibri" w:hAnsi="Calibri" w:cs="Calibri"/>
        </w:rPr>
      </w:pPr>
    </w:p>
    <w:p w14:paraId="7159210E" w14:textId="77777777" w:rsidR="00FD30A4" w:rsidRPr="00C06F10" w:rsidRDefault="00C06F10" w:rsidP="00FD30A4">
      <w:pPr>
        <w:rPr>
          <w:rFonts w:ascii="Calibri" w:hAnsi="Calibri" w:cs="Calibri"/>
          <w:b/>
          <w:bCs/>
        </w:rPr>
      </w:pPr>
      <w:r w:rsidRPr="00C06F10">
        <w:rPr>
          <w:rFonts w:ascii="Calibri" w:hAnsi="Calibri" w:cs="Calibri"/>
          <w:b/>
          <w:bCs/>
        </w:rPr>
        <w:t>Dostawa i montaż paneli fotowoltaicznych na dachu budynku A i B na rzecz "OGRODOWA" SPÓŁKA JAWNA DOROTA INGLOT I SKA</w:t>
      </w:r>
      <w:r w:rsidR="00244161" w:rsidRPr="00C06F10">
        <w:rPr>
          <w:rFonts w:ascii="Calibri" w:hAnsi="Calibri" w:cs="Calibri"/>
          <w:b/>
          <w:bCs/>
        </w:rPr>
        <w:t xml:space="preserve"> </w:t>
      </w:r>
    </w:p>
    <w:p w14:paraId="03560E20" w14:textId="77777777" w:rsidR="00223D8B" w:rsidRPr="00C06F10" w:rsidRDefault="00223D8B" w:rsidP="00FD30A4">
      <w:pPr>
        <w:rPr>
          <w:rFonts w:ascii="Calibri" w:hAnsi="Calibri" w:cs="Calibri"/>
          <w:b/>
          <w:bCs/>
        </w:rPr>
      </w:pPr>
      <w:r w:rsidRPr="00C06F10">
        <w:rPr>
          <w:rFonts w:ascii="Calibri" w:hAnsi="Calibri" w:cs="Calibri"/>
        </w:rPr>
        <w:t>nr postępowania</w:t>
      </w:r>
      <w:r w:rsidR="00A878BA" w:rsidRPr="00C06F10">
        <w:rPr>
          <w:rFonts w:ascii="Calibri" w:hAnsi="Calibri" w:cs="Calibri"/>
        </w:rPr>
        <w:t xml:space="preserve"> </w:t>
      </w:r>
      <w:r w:rsidR="00C06F10" w:rsidRPr="00C06F10">
        <w:rPr>
          <w:rFonts w:ascii="Calibri" w:hAnsi="Calibri" w:cs="Calibri"/>
        </w:rPr>
        <w:t>1/OGRODOWA/KE/2026</w:t>
      </w:r>
    </w:p>
    <w:bookmarkEnd w:id="0"/>
    <w:p w14:paraId="176894CE" w14:textId="77777777" w:rsidR="00750EBD" w:rsidRPr="00C06F10" w:rsidRDefault="00750EBD" w:rsidP="00A07DF5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222158A3" w14:textId="77777777" w:rsidR="000965E4" w:rsidRPr="00C06F10" w:rsidRDefault="00223D8B" w:rsidP="00A07DF5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C06F10">
        <w:rPr>
          <w:rFonts w:ascii="Calibri" w:hAnsi="Calibri" w:cs="Calibri"/>
          <w:b/>
          <w:bCs/>
        </w:rPr>
        <w:t>FORMULARZ OFERTOWY</w:t>
      </w:r>
    </w:p>
    <w:p w14:paraId="745228B9" w14:textId="77777777" w:rsidR="00742CC2" w:rsidRPr="00C06F10" w:rsidRDefault="00742CC2" w:rsidP="00A07DF5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0EF1344D" w14:textId="77777777" w:rsidR="00913724" w:rsidRPr="00C06F10" w:rsidRDefault="00913724" w:rsidP="00913724">
      <w:pPr>
        <w:jc w:val="both"/>
        <w:rPr>
          <w:rFonts w:ascii="Calibri" w:eastAsia="Calibri" w:hAnsi="Calibri" w:cs="Calibri"/>
          <w:b/>
        </w:rPr>
      </w:pPr>
      <w:r w:rsidRPr="00C06F10">
        <w:rPr>
          <w:rFonts w:ascii="Calibri" w:eastAsia="Calibri" w:hAnsi="Calibri" w:cs="Calibri"/>
          <w:b/>
        </w:rPr>
        <w:t>Składając ofertę w postępowaniu o udzielenie zamówienia prowadzonym w trybie zapytania ofertowego zgodnie z zasadą konkurencyjności</w:t>
      </w:r>
      <w:r w:rsidR="001E23DF" w:rsidRPr="00C06F10">
        <w:rPr>
          <w:rFonts w:ascii="Calibri" w:eastAsia="Calibri" w:hAnsi="Calibri" w:cs="Calibri"/>
          <w:b/>
        </w:rPr>
        <w:t>,</w:t>
      </w:r>
    </w:p>
    <w:p w14:paraId="56702173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</w:rPr>
      </w:pPr>
    </w:p>
    <w:p w14:paraId="26C00A73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my niżej podpisani:</w:t>
      </w:r>
      <w:r w:rsidRPr="00C06F10">
        <w:rPr>
          <w:rFonts w:ascii="Calibri" w:eastAsia="Calibri" w:hAnsi="Calibri" w:cs="Calibri"/>
          <w:color w:val="000000"/>
        </w:rPr>
        <w:tab/>
      </w:r>
    </w:p>
    <w:p w14:paraId="305DB72B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………………………………………………………………………………………………………………</w:t>
      </w:r>
    </w:p>
    <w:p w14:paraId="1648BAD9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</w:rPr>
      </w:pPr>
    </w:p>
    <w:p w14:paraId="7F34E295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działając w imieniu i na rzecz:</w:t>
      </w:r>
      <w:r w:rsidRPr="00C06F10">
        <w:rPr>
          <w:rFonts w:ascii="Calibri" w:eastAsia="Calibri" w:hAnsi="Calibri" w:cs="Calibri"/>
          <w:color w:val="000000"/>
        </w:rPr>
        <w:tab/>
      </w:r>
    </w:p>
    <w:p w14:paraId="2AE56079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i/>
          <w:color w:val="000000"/>
        </w:rPr>
      </w:pPr>
      <w:r w:rsidRPr="00C06F10">
        <w:rPr>
          <w:rFonts w:ascii="Calibri" w:eastAsia="Calibri" w:hAnsi="Calibri" w:cs="Calibri"/>
          <w:i/>
          <w:color w:val="000000"/>
        </w:rPr>
        <w:t>………………………………………………………………………………………………………………</w:t>
      </w:r>
    </w:p>
    <w:p w14:paraId="3CB2BCA0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i/>
          <w:color w:val="000000"/>
        </w:rPr>
      </w:pPr>
      <w:r w:rsidRPr="00C06F10">
        <w:rPr>
          <w:rFonts w:ascii="Calibri" w:eastAsia="Calibri" w:hAnsi="Calibri" w:cs="Calibri"/>
          <w:i/>
          <w:color w:val="000000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2FFB2895" w14:textId="77777777" w:rsidR="00913724" w:rsidRPr="00C06F10" w:rsidRDefault="00913724" w:rsidP="0091372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i/>
          <w:color w:val="000000"/>
        </w:rPr>
      </w:pPr>
    </w:p>
    <w:p w14:paraId="5150A987" w14:textId="77777777" w:rsidR="00913724" w:rsidRPr="00C06F10" w:rsidRDefault="00913724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426"/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/>
          <w:color w:val="000000"/>
        </w:rPr>
        <w:t>SKŁADAMY OFERTĘ</w:t>
      </w:r>
      <w:r w:rsidRPr="00C06F10">
        <w:rPr>
          <w:rFonts w:ascii="Calibri" w:eastAsia="Calibri" w:hAnsi="Calibri" w:cs="Calibri"/>
          <w:color w:val="000000"/>
        </w:rPr>
        <w:t xml:space="preserve"> </w:t>
      </w:r>
      <w:r w:rsidR="000F4F2F" w:rsidRPr="000F4F2F">
        <w:rPr>
          <w:rFonts w:ascii="Calibri" w:eastAsia="Calibri" w:hAnsi="Calibri" w:cs="Calibri"/>
          <w:color w:val="000000"/>
        </w:rPr>
        <w:t>na wykonanie przedmiotu zamówienia zgodnie z Załącznikiem nr 3 oraz pkt V Zapytania ofertowego nr 1/OGRODOWA/KE/2026 i oświadczamy, że wykonamy go na warunkach w nich określonych.</w:t>
      </w:r>
    </w:p>
    <w:p w14:paraId="1E84923C" w14:textId="77777777" w:rsidR="00913724" w:rsidRPr="00C06F10" w:rsidRDefault="00913724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426"/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/>
          <w:color w:val="000000"/>
        </w:rPr>
        <w:lastRenderedPageBreak/>
        <w:t>OŚWIADCZAMY</w:t>
      </w:r>
      <w:r w:rsidRPr="00C06F10">
        <w:rPr>
          <w:rFonts w:ascii="Calibri" w:eastAsia="Calibri" w:hAnsi="Calibri" w:cs="Calibri"/>
          <w:color w:val="000000"/>
        </w:rPr>
        <w:t>, że naszym pełnomocnikiem dla potrzeb niniejszego zamówienia jest:</w:t>
      </w:r>
    </w:p>
    <w:p w14:paraId="5EEADABE" w14:textId="77777777" w:rsidR="001E23DF" w:rsidRPr="00C06F10" w:rsidRDefault="001E23DF" w:rsidP="000F4F2F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360"/>
        <w:jc w:val="both"/>
        <w:rPr>
          <w:rFonts w:ascii="Calibri" w:eastAsia="Calibri" w:hAnsi="Calibri" w:cs="Calibri"/>
          <w:i/>
          <w:color w:val="000000"/>
        </w:rPr>
      </w:pPr>
      <w:r w:rsidRPr="00C06F10">
        <w:rPr>
          <w:rFonts w:ascii="Calibri" w:eastAsia="Calibri" w:hAnsi="Calibri" w:cs="Calibri"/>
          <w:i/>
          <w:color w:val="000000"/>
        </w:rPr>
        <w:t>………………………………………………………………………………………………………………</w:t>
      </w:r>
    </w:p>
    <w:p w14:paraId="72D687C8" w14:textId="77777777" w:rsidR="00913724" w:rsidRPr="00C06F10" w:rsidRDefault="00913724" w:rsidP="000F4F2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i/>
          <w:color w:val="000000"/>
        </w:rPr>
      </w:pPr>
      <w:r w:rsidRPr="00C06F10">
        <w:rPr>
          <w:rFonts w:ascii="Calibri" w:eastAsia="Calibri" w:hAnsi="Calibri" w:cs="Calibri"/>
          <w:i/>
          <w:color w:val="000000"/>
        </w:rPr>
        <w:t xml:space="preserve"> (wypełniają jedynie </w:t>
      </w:r>
      <w:r w:rsidR="001E23DF" w:rsidRPr="00C06F10">
        <w:rPr>
          <w:rFonts w:ascii="Calibri" w:eastAsia="Calibri" w:hAnsi="Calibri" w:cs="Calibri"/>
          <w:i/>
          <w:color w:val="000000"/>
        </w:rPr>
        <w:t xml:space="preserve">Oferenci </w:t>
      </w:r>
      <w:r w:rsidRPr="00C06F10">
        <w:rPr>
          <w:rFonts w:ascii="Calibri" w:eastAsia="Calibri" w:hAnsi="Calibri" w:cs="Calibri"/>
          <w:i/>
          <w:color w:val="000000"/>
        </w:rPr>
        <w:t>składający wspólną ofertę</w:t>
      </w:r>
      <w:r w:rsidR="00502BD2" w:rsidRPr="00C06F10">
        <w:rPr>
          <w:rFonts w:ascii="Calibri" w:eastAsia="Calibri" w:hAnsi="Calibri" w:cs="Calibri"/>
          <w:i/>
          <w:color w:val="000000"/>
        </w:rPr>
        <w:t>, należy dołączyć pełnomocnictwo</w:t>
      </w:r>
      <w:r w:rsidRPr="00C06F10">
        <w:rPr>
          <w:rFonts w:ascii="Calibri" w:eastAsia="Calibri" w:hAnsi="Calibri" w:cs="Calibri"/>
          <w:i/>
          <w:color w:val="000000"/>
        </w:rPr>
        <w:t>)</w:t>
      </w:r>
    </w:p>
    <w:p w14:paraId="2B23FEEA" w14:textId="77777777" w:rsidR="00502BD2" w:rsidRPr="00C06F10" w:rsidRDefault="00913724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426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/>
          <w:color w:val="000000"/>
        </w:rPr>
        <w:t>OFERUJEMY</w:t>
      </w:r>
      <w:r w:rsidRPr="00C06F10">
        <w:rPr>
          <w:rFonts w:ascii="Calibri" w:eastAsia="Calibri" w:hAnsi="Calibri" w:cs="Calibri"/>
          <w:color w:val="000000"/>
        </w:rPr>
        <w:t xml:space="preserve"> realizację przedmiotu zamówienia zgodnie z opisem przedmiotu zamówienia za łączną cenę</w:t>
      </w:r>
      <w:r w:rsidR="00502BD2" w:rsidRPr="00C06F10">
        <w:rPr>
          <w:rFonts w:ascii="Calibri" w:eastAsia="Calibri" w:hAnsi="Calibri" w:cs="Calibri"/>
          <w:color w:val="000000"/>
        </w:rPr>
        <w:t xml:space="preserve"> ryczałtową:</w:t>
      </w:r>
    </w:p>
    <w:p w14:paraId="1EF72935" w14:textId="77777777" w:rsidR="00913724" w:rsidRPr="00C06F10" w:rsidRDefault="00913724" w:rsidP="00502BD2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netto</w:t>
      </w:r>
      <w:r w:rsidR="004D0F94" w:rsidRPr="00C06F10">
        <w:rPr>
          <w:rFonts w:ascii="Calibri" w:eastAsia="Calibri" w:hAnsi="Calibri" w:cs="Calibri"/>
          <w:color w:val="000000"/>
        </w:rPr>
        <w:t xml:space="preserve">: </w:t>
      </w:r>
      <w:r w:rsidRPr="00C06F10">
        <w:rPr>
          <w:rFonts w:ascii="Calibri" w:eastAsia="Calibri" w:hAnsi="Calibri" w:cs="Calibri"/>
          <w:color w:val="000000"/>
        </w:rPr>
        <w:t>......</w:t>
      </w:r>
      <w:r w:rsidR="004D0F94" w:rsidRPr="00C06F10">
        <w:rPr>
          <w:rFonts w:ascii="Calibri" w:eastAsia="Calibri" w:hAnsi="Calibri" w:cs="Calibri"/>
          <w:color w:val="000000"/>
        </w:rPr>
        <w:t>,</w:t>
      </w:r>
      <w:r w:rsidRPr="00C06F10">
        <w:rPr>
          <w:rFonts w:ascii="Calibri" w:eastAsia="Calibri" w:hAnsi="Calibri" w:cs="Calibri"/>
          <w:color w:val="000000"/>
        </w:rPr>
        <w:t>.........</w:t>
      </w:r>
      <w:r w:rsidR="004D0F94" w:rsidRPr="00C06F10">
        <w:rPr>
          <w:rFonts w:ascii="Calibri" w:eastAsia="Calibri" w:hAnsi="Calibri" w:cs="Calibri"/>
          <w:color w:val="000000"/>
        </w:rPr>
        <w:t xml:space="preserve"> PLN    </w:t>
      </w:r>
      <w:r w:rsidRPr="00C06F10">
        <w:rPr>
          <w:rFonts w:ascii="Calibri" w:eastAsia="Calibri" w:hAnsi="Calibri" w:cs="Calibri"/>
        </w:rPr>
        <w:t>(słownie...............................................................................................)</w:t>
      </w:r>
    </w:p>
    <w:p w14:paraId="0AF493B3" w14:textId="77777777" w:rsidR="00913724" w:rsidRPr="00C06F10" w:rsidRDefault="004D0F94" w:rsidP="00913724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Calibri" w:eastAsia="Calibri" w:hAnsi="Calibri" w:cs="Calibri"/>
        </w:rPr>
      </w:pPr>
      <w:r w:rsidRPr="00C06F10">
        <w:rPr>
          <w:rFonts w:ascii="Calibri" w:eastAsia="Calibri" w:hAnsi="Calibri" w:cs="Calibri"/>
        </w:rPr>
        <w:t>b</w:t>
      </w:r>
      <w:r w:rsidR="00913724" w:rsidRPr="00C06F10">
        <w:rPr>
          <w:rFonts w:ascii="Calibri" w:eastAsia="Calibri" w:hAnsi="Calibri" w:cs="Calibri"/>
        </w:rPr>
        <w:t>rutto</w:t>
      </w:r>
      <w:r w:rsidRPr="00C06F10">
        <w:rPr>
          <w:rFonts w:ascii="Calibri" w:eastAsia="Calibri" w:hAnsi="Calibri" w:cs="Calibri"/>
        </w:rPr>
        <w:t xml:space="preserve">: </w:t>
      </w:r>
      <w:r w:rsidR="00913724" w:rsidRPr="00C06F10">
        <w:rPr>
          <w:rFonts w:ascii="Calibri" w:eastAsia="Calibri" w:hAnsi="Calibri" w:cs="Calibri"/>
        </w:rPr>
        <w:t>....</w:t>
      </w:r>
      <w:r w:rsidRPr="00C06F10">
        <w:rPr>
          <w:rFonts w:ascii="Calibri" w:eastAsia="Calibri" w:hAnsi="Calibri" w:cs="Calibri"/>
        </w:rPr>
        <w:t>,</w:t>
      </w:r>
      <w:r w:rsidR="00913724" w:rsidRPr="00C06F10">
        <w:rPr>
          <w:rFonts w:ascii="Calibri" w:eastAsia="Calibri" w:hAnsi="Calibri" w:cs="Calibri"/>
        </w:rPr>
        <w:t>......</w:t>
      </w:r>
      <w:r w:rsidRPr="00C06F10">
        <w:rPr>
          <w:rFonts w:ascii="Calibri" w:eastAsia="Calibri" w:hAnsi="Calibri" w:cs="Calibri"/>
        </w:rPr>
        <w:t xml:space="preserve"> PLN   </w:t>
      </w:r>
      <w:r w:rsidR="00913724" w:rsidRPr="00C06F10">
        <w:rPr>
          <w:rFonts w:ascii="Calibri" w:eastAsia="Calibri" w:hAnsi="Calibri" w:cs="Calibri"/>
        </w:rPr>
        <w:t>(słownie………………...........................................................................)</w:t>
      </w:r>
    </w:p>
    <w:p w14:paraId="63D2EB67" w14:textId="77777777" w:rsidR="0044144F" w:rsidRPr="00C06F10" w:rsidRDefault="0044144F" w:rsidP="00913724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Calibri" w:eastAsia="Calibri" w:hAnsi="Calibri" w:cs="Calibri"/>
        </w:rPr>
      </w:pPr>
      <w:r w:rsidRPr="00C06F10">
        <w:rPr>
          <w:rFonts w:ascii="Calibri" w:eastAsia="Calibri" w:hAnsi="Calibri" w:cs="Calibri"/>
        </w:rPr>
        <w:t>w tym VAT</w:t>
      </w:r>
      <w:r w:rsidR="004D0F94" w:rsidRPr="00C06F10">
        <w:rPr>
          <w:rFonts w:ascii="Calibri" w:eastAsia="Calibri" w:hAnsi="Calibri" w:cs="Calibri"/>
        </w:rPr>
        <w:t xml:space="preserve">: </w:t>
      </w:r>
      <w:r w:rsidRPr="00C06F10">
        <w:rPr>
          <w:rFonts w:ascii="Calibri" w:eastAsia="Calibri" w:hAnsi="Calibri" w:cs="Calibri"/>
        </w:rPr>
        <w:t>.....</w:t>
      </w:r>
      <w:r w:rsidR="004D0F94" w:rsidRPr="00C06F10">
        <w:rPr>
          <w:rFonts w:ascii="Calibri" w:eastAsia="Calibri" w:hAnsi="Calibri" w:cs="Calibri"/>
        </w:rPr>
        <w:t>,</w:t>
      </w:r>
      <w:r w:rsidRPr="00C06F10">
        <w:rPr>
          <w:rFonts w:ascii="Calibri" w:eastAsia="Calibri" w:hAnsi="Calibri" w:cs="Calibri"/>
        </w:rPr>
        <w:t>.....</w:t>
      </w:r>
      <w:r w:rsidR="004D0F94" w:rsidRPr="00C06F10">
        <w:rPr>
          <w:rFonts w:ascii="Calibri" w:eastAsia="Calibri" w:hAnsi="Calibri" w:cs="Calibri"/>
        </w:rPr>
        <w:t xml:space="preserve"> PLN</w:t>
      </w:r>
    </w:p>
    <w:p w14:paraId="2D9DC328" w14:textId="77777777" w:rsidR="00FB4FCA" w:rsidRPr="00C06F10" w:rsidRDefault="004D0F94" w:rsidP="00C06F10">
      <w:pPr>
        <w:pBdr>
          <w:top w:val="nil"/>
          <w:left w:val="nil"/>
          <w:bottom w:val="nil"/>
          <w:right w:val="nil"/>
          <w:between w:val="nil"/>
        </w:pBdr>
        <w:ind w:left="1418"/>
        <w:jc w:val="both"/>
        <w:rPr>
          <w:rFonts w:ascii="Calibri" w:eastAsia="Calibri" w:hAnsi="Calibri" w:cs="Calibri"/>
          <w:i/>
          <w:color w:val="000000"/>
        </w:rPr>
      </w:pPr>
      <w:r w:rsidRPr="00C06F10">
        <w:rPr>
          <w:rFonts w:ascii="Calibri" w:eastAsia="Calibri" w:hAnsi="Calibri" w:cs="Calibri"/>
          <w:i/>
          <w:color w:val="000000"/>
        </w:rPr>
        <w:t>(proszę uzupełnić kwoty do dwóch miejsc po przecinku)</w:t>
      </w:r>
    </w:p>
    <w:p w14:paraId="1854AF39" w14:textId="77777777" w:rsidR="00C06F10" w:rsidRPr="00145F98" w:rsidRDefault="00C06F10" w:rsidP="00C06F10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cs="Calibri"/>
          <w:color w:val="000000"/>
          <w:sz w:val="24"/>
          <w:szCs w:val="24"/>
        </w:rPr>
      </w:pPr>
      <w:r w:rsidRPr="00145F98">
        <w:rPr>
          <w:rFonts w:cs="Calibri"/>
          <w:color w:val="000000"/>
          <w:sz w:val="24"/>
          <w:szCs w:val="24"/>
        </w:rPr>
        <w:t>Udzielona gwarancja (proszę wpisać liczbę miesięcy):</w:t>
      </w:r>
    </w:p>
    <w:p w14:paraId="03D2E172" w14:textId="3F7C7046" w:rsidR="00C06F10" w:rsidRPr="00145F98" w:rsidRDefault="00C06F10" w:rsidP="00C06F10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cs="Calibri"/>
          <w:color w:val="000000"/>
          <w:sz w:val="24"/>
          <w:szCs w:val="24"/>
        </w:rPr>
      </w:pPr>
      <w:r w:rsidRPr="00145F98">
        <w:rPr>
          <w:rFonts w:cs="Calibri"/>
          <w:color w:val="000000"/>
          <w:sz w:val="24"/>
          <w:szCs w:val="24"/>
        </w:rPr>
        <w:t>Falownik</w:t>
      </w:r>
      <w:r w:rsidR="00784785">
        <w:rPr>
          <w:rFonts w:cs="Calibri"/>
          <w:color w:val="000000"/>
          <w:sz w:val="24"/>
          <w:szCs w:val="24"/>
        </w:rPr>
        <w:t>i</w:t>
      </w:r>
      <w:r w:rsidRPr="00145F98">
        <w:rPr>
          <w:rFonts w:cs="Calibri"/>
          <w:color w:val="000000"/>
          <w:sz w:val="24"/>
          <w:szCs w:val="24"/>
        </w:rPr>
        <w:t>: …………….. miesięcy</w:t>
      </w:r>
      <w:r w:rsidR="00784785">
        <w:rPr>
          <w:rFonts w:cs="Calibri"/>
          <w:color w:val="000000"/>
          <w:sz w:val="24"/>
          <w:szCs w:val="24"/>
        </w:rPr>
        <w:t xml:space="preserve"> (nie mniej niż 144 miesiące)</w:t>
      </w:r>
    </w:p>
    <w:p w14:paraId="4C1F8DAF" w14:textId="5F0A1948" w:rsidR="00C06F10" w:rsidRPr="00145F98" w:rsidRDefault="00C06F10" w:rsidP="00C06F10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cs="Calibri"/>
          <w:color w:val="000000"/>
          <w:sz w:val="24"/>
          <w:szCs w:val="24"/>
        </w:rPr>
      </w:pPr>
      <w:r w:rsidRPr="00145F98">
        <w:rPr>
          <w:rFonts w:cs="Calibri"/>
          <w:color w:val="000000"/>
          <w:sz w:val="24"/>
          <w:szCs w:val="24"/>
        </w:rPr>
        <w:t>Moduły fotowoltaiczne: …………… miesięcy</w:t>
      </w:r>
      <w:r w:rsidR="00784785">
        <w:rPr>
          <w:rFonts w:cs="Calibri"/>
          <w:color w:val="000000"/>
          <w:sz w:val="24"/>
          <w:szCs w:val="24"/>
        </w:rPr>
        <w:t xml:space="preserve"> (nie mniej niż 180 miesięcy)</w:t>
      </w:r>
    </w:p>
    <w:p w14:paraId="718B400C" w14:textId="77777777" w:rsidR="00913724" w:rsidRPr="00C06F10" w:rsidRDefault="00913724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/>
          <w:color w:val="000000"/>
        </w:rPr>
        <w:t xml:space="preserve">OŚWIADCZAMY, </w:t>
      </w:r>
      <w:r w:rsidRPr="00C06F10">
        <w:rPr>
          <w:rFonts w:ascii="Calibri" w:eastAsia="Calibri" w:hAnsi="Calibri" w:cs="Calibri"/>
          <w:color w:val="000000"/>
        </w:rPr>
        <w:t>że zapoznaliśmy się z</w:t>
      </w:r>
      <w:r w:rsidR="001E23DF" w:rsidRPr="00C06F10">
        <w:rPr>
          <w:rFonts w:ascii="Calibri" w:eastAsia="Calibri" w:hAnsi="Calibri" w:cs="Calibri"/>
          <w:color w:val="000000"/>
        </w:rPr>
        <w:t xml:space="preserve"> Zapytaniem ofertowym nr </w:t>
      </w:r>
      <w:r w:rsidR="00C06F10" w:rsidRPr="00C06F10">
        <w:rPr>
          <w:rFonts w:ascii="Calibri" w:eastAsia="Calibri" w:hAnsi="Calibri" w:cs="Calibri"/>
          <w:color w:val="000000"/>
        </w:rPr>
        <w:t>1/OGRODOWA/KE/2026</w:t>
      </w:r>
      <w:r w:rsidR="001E23DF" w:rsidRPr="00C06F10">
        <w:rPr>
          <w:rFonts w:ascii="Calibri" w:eastAsia="Calibri" w:hAnsi="Calibri" w:cs="Calibri"/>
          <w:color w:val="000000"/>
        </w:rPr>
        <w:t>, w tym z</w:t>
      </w:r>
      <w:r w:rsidR="00C06F10" w:rsidRPr="00C06F10">
        <w:rPr>
          <w:rFonts w:ascii="Calibri" w:eastAsia="Calibri" w:hAnsi="Calibri" w:cs="Calibri"/>
          <w:color w:val="000000"/>
        </w:rPr>
        <w:t>e</w:t>
      </w:r>
      <w:r w:rsidR="001E23DF" w:rsidRPr="00C06F10">
        <w:rPr>
          <w:rFonts w:ascii="Calibri" w:eastAsia="Calibri" w:hAnsi="Calibri" w:cs="Calibri"/>
          <w:color w:val="000000"/>
        </w:rPr>
        <w:t xml:space="preserve"> </w:t>
      </w:r>
      <w:r w:rsidR="00C06F10" w:rsidRPr="00C06F10">
        <w:rPr>
          <w:rFonts w:ascii="Calibri" w:eastAsia="Calibri" w:hAnsi="Calibri" w:cs="Calibri"/>
          <w:color w:val="000000"/>
        </w:rPr>
        <w:t>szczegółowym opisem przedmiotu zamówienia</w:t>
      </w:r>
      <w:r w:rsidR="001E23DF" w:rsidRPr="00C06F10">
        <w:rPr>
          <w:rFonts w:ascii="Calibri" w:eastAsia="Calibri" w:hAnsi="Calibri" w:cs="Calibri"/>
          <w:color w:val="000000"/>
        </w:rPr>
        <w:t xml:space="preserve"> </w:t>
      </w:r>
      <w:r w:rsidRPr="00C06F10">
        <w:rPr>
          <w:rFonts w:ascii="Calibri" w:eastAsia="Calibri" w:hAnsi="Calibri" w:cs="Calibri"/>
          <w:color w:val="000000"/>
        </w:rPr>
        <w:t xml:space="preserve">i nie wnosimy do </w:t>
      </w:r>
      <w:r w:rsidR="001E23DF" w:rsidRPr="00C06F10">
        <w:rPr>
          <w:rFonts w:ascii="Calibri" w:eastAsia="Calibri" w:hAnsi="Calibri" w:cs="Calibri"/>
          <w:color w:val="000000"/>
        </w:rPr>
        <w:t xml:space="preserve">tych dokumentów </w:t>
      </w:r>
      <w:r w:rsidRPr="00C06F10">
        <w:rPr>
          <w:rFonts w:ascii="Calibri" w:eastAsia="Calibri" w:hAnsi="Calibri" w:cs="Calibri"/>
          <w:color w:val="000000"/>
        </w:rPr>
        <w:t>zastrzeżeń oraz przyjmujemy warunki zawarte</w:t>
      </w:r>
      <w:r w:rsidR="001E23DF" w:rsidRPr="00C06F10">
        <w:rPr>
          <w:rFonts w:ascii="Calibri" w:eastAsia="Calibri" w:hAnsi="Calibri" w:cs="Calibri"/>
          <w:color w:val="000000"/>
        </w:rPr>
        <w:t xml:space="preserve"> w Zapytaniu ofertowym nr </w:t>
      </w:r>
      <w:r w:rsidR="00C06F10" w:rsidRPr="00C06F10">
        <w:rPr>
          <w:rFonts w:ascii="Calibri" w:eastAsia="Calibri" w:hAnsi="Calibri" w:cs="Calibri"/>
          <w:color w:val="000000"/>
        </w:rPr>
        <w:t>1/OGRODOWA/KE/2026</w:t>
      </w:r>
      <w:r w:rsidR="001E23DF" w:rsidRPr="00C06F10">
        <w:rPr>
          <w:rFonts w:ascii="Calibri" w:hAnsi="Calibri" w:cs="Calibri"/>
        </w:rPr>
        <w:t>.</w:t>
      </w:r>
    </w:p>
    <w:p w14:paraId="06250586" w14:textId="77777777" w:rsidR="00C06F10" w:rsidRPr="00C06F10" w:rsidRDefault="00913724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/>
          <w:color w:val="000000"/>
        </w:rPr>
        <w:t xml:space="preserve">UWAŻAMY SIĘ </w:t>
      </w:r>
      <w:r w:rsidRPr="00C06F10">
        <w:rPr>
          <w:rFonts w:ascii="Calibri" w:eastAsia="Calibri" w:hAnsi="Calibri" w:cs="Calibri"/>
          <w:color w:val="000000"/>
        </w:rPr>
        <w:t>za związanych niniejszą ofertą przez czas wskazany w </w:t>
      </w:r>
      <w:r w:rsidR="001E23DF" w:rsidRPr="00C06F10">
        <w:rPr>
          <w:rFonts w:ascii="Calibri" w:eastAsia="Calibri" w:hAnsi="Calibri" w:cs="Calibri"/>
          <w:color w:val="000000"/>
        </w:rPr>
        <w:t xml:space="preserve">Zapytaniu ofertowym nr </w:t>
      </w:r>
      <w:r w:rsidR="00C06F10" w:rsidRPr="00C06F10">
        <w:rPr>
          <w:rFonts w:ascii="Calibri" w:hAnsi="Calibri" w:cs="Calibri"/>
        </w:rPr>
        <w:t>1/OGRODOWA/KE/2026</w:t>
      </w:r>
      <w:r w:rsidRPr="00C06F10">
        <w:rPr>
          <w:rFonts w:ascii="Calibri" w:eastAsia="Calibri" w:hAnsi="Calibri" w:cs="Calibri"/>
          <w:color w:val="000000"/>
        </w:rPr>
        <w:t xml:space="preserve">, tj. przez okres </w:t>
      </w:r>
      <w:r w:rsidR="001A2FEE" w:rsidRPr="00C06F10">
        <w:rPr>
          <w:rFonts w:ascii="Calibri" w:eastAsia="Calibri" w:hAnsi="Calibri" w:cs="Calibri"/>
          <w:color w:val="000000"/>
        </w:rPr>
        <w:t>30</w:t>
      </w:r>
      <w:r w:rsidRPr="00C06F10">
        <w:rPr>
          <w:rFonts w:ascii="Calibri" w:eastAsia="Calibri" w:hAnsi="Calibri" w:cs="Calibri"/>
          <w:color w:val="000000"/>
        </w:rPr>
        <w:t xml:space="preserve"> dni od upływu terminu składania ofert.</w:t>
      </w:r>
    </w:p>
    <w:p w14:paraId="55518E37" w14:textId="77777777" w:rsidR="00C06F10" w:rsidRPr="000F4F2F" w:rsidRDefault="00C06F10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Calibri" w:eastAsia="Calibri" w:hAnsi="Calibri" w:cs="Calibri"/>
          <w:color w:val="000000"/>
        </w:rPr>
      </w:pPr>
      <w:r w:rsidRPr="000F4F2F">
        <w:rPr>
          <w:rFonts w:ascii="Calibri" w:eastAsia="Calibri" w:hAnsi="Calibri" w:cs="Calibri"/>
          <w:b/>
          <w:color w:val="000000"/>
        </w:rPr>
        <w:t>OŚWIADCZAMY</w:t>
      </w:r>
      <w:r w:rsidRPr="000F4F2F">
        <w:rPr>
          <w:rFonts w:ascii="Calibri" w:eastAsia="Calibri" w:hAnsi="Calibri" w:cs="Calibri"/>
          <w:color w:val="000000"/>
        </w:rPr>
        <w:t>, że uzgodnimy projekt</w:t>
      </w:r>
      <w:r w:rsidR="00145F98" w:rsidRPr="000F4F2F">
        <w:rPr>
          <w:rFonts w:ascii="Calibri" w:eastAsia="Calibri" w:hAnsi="Calibri" w:cs="Calibri"/>
          <w:color w:val="000000"/>
        </w:rPr>
        <w:t xml:space="preserve"> wykonawczy</w:t>
      </w:r>
      <w:r w:rsidRPr="000F4F2F">
        <w:rPr>
          <w:rFonts w:ascii="Calibri" w:eastAsia="Calibri" w:hAnsi="Calibri" w:cs="Calibri"/>
          <w:color w:val="000000"/>
        </w:rPr>
        <w:t xml:space="preserve"> z</w:t>
      </w:r>
      <w:r w:rsidR="00145F98" w:rsidRPr="000F4F2F">
        <w:rPr>
          <w:rFonts w:ascii="Calibri" w:eastAsia="Calibri" w:hAnsi="Calibri" w:cs="Calibri"/>
          <w:color w:val="000000"/>
        </w:rPr>
        <w:t xml:space="preserve"> rzeczoznawcą</w:t>
      </w:r>
      <w:r w:rsidRPr="000F4F2F">
        <w:rPr>
          <w:rFonts w:ascii="Calibri" w:eastAsia="Calibri" w:hAnsi="Calibri" w:cs="Calibri"/>
          <w:color w:val="000000"/>
        </w:rPr>
        <w:t xml:space="preserve"> od zabezpieczeń przeciwpożarowych.</w:t>
      </w:r>
    </w:p>
    <w:p w14:paraId="34C9B816" w14:textId="77777777" w:rsidR="00C06F10" w:rsidRDefault="00C06F10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Calibri" w:eastAsia="Calibri" w:hAnsi="Calibri" w:cs="Calibri"/>
          <w:color w:val="000000"/>
        </w:rPr>
      </w:pPr>
      <w:r w:rsidRPr="000F4F2F">
        <w:rPr>
          <w:rFonts w:ascii="Calibri" w:eastAsia="Calibri" w:hAnsi="Calibri" w:cs="Calibri"/>
          <w:b/>
          <w:color w:val="000000"/>
        </w:rPr>
        <w:t>OŚWIADCZAMY</w:t>
      </w:r>
      <w:r w:rsidRPr="000F4F2F">
        <w:rPr>
          <w:rFonts w:ascii="Calibri" w:eastAsia="Calibri" w:hAnsi="Calibri" w:cs="Calibri"/>
          <w:color w:val="000000"/>
        </w:rPr>
        <w:t>, że</w:t>
      </w:r>
      <w:r w:rsidR="00145F98" w:rsidRPr="000F4F2F">
        <w:rPr>
          <w:rFonts w:ascii="Calibri" w:eastAsia="Calibri" w:hAnsi="Calibri" w:cs="Calibri"/>
          <w:color w:val="000000"/>
        </w:rPr>
        <w:t xml:space="preserve"> w terminie realizacji umowy dokonamy niezbędnych zgłoszeń do zakładu energetycznego</w:t>
      </w:r>
      <w:r w:rsidRPr="000F4F2F">
        <w:rPr>
          <w:rFonts w:ascii="Calibri" w:eastAsia="Calibri" w:hAnsi="Calibri" w:cs="Calibri"/>
          <w:color w:val="000000"/>
        </w:rPr>
        <w:t xml:space="preserve"> i przeprowadzimy całą procedurę odbiorową.</w:t>
      </w:r>
    </w:p>
    <w:p w14:paraId="39A7F13E" w14:textId="77777777" w:rsidR="000F4F2F" w:rsidRPr="000F4F2F" w:rsidRDefault="000F4F2F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Calibri" w:eastAsia="Calibri" w:hAnsi="Calibri" w:cs="Calibri"/>
          <w:color w:val="000000"/>
        </w:rPr>
      </w:pPr>
      <w:r w:rsidRPr="000F4F2F">
        <w:rPr>
          <w:rFonts w:ascii="Calibri" w:eastAsia="Calibri" w:hAnsi="Calibri" w:cs="Calibri"/>
          <w:b/>
          <w:bCs/>
          <w:color w:val="000000"/>
        </w:rPr>
        <w:t>OŚWIADCZAMY</w:t>
      </w:r>
      <w:r>
        <w:rPr>
          <w:rFonts w:ascii="Calibri" w:eastAsia="Calibri" w:hAnsi="Calibri" w:cs="Calibri"/>
          <w:color w:val="000000"/>
        </w:rPr>
        <w:t xml:space="preserve">, że akceptujemy Wzór umowy stanowiący Załącznik nr 6 do Zapytania ofertowego nr </w:t>
      </w:r>
      <w:r w:rsidRPr="00C06F10">
        <w:rPr>
          <w:rFonts w:ascii="Calibri" w:eastAsia="Calibri" w:hAnsi="Calibri" w:cs="Calibri"/>
          <w:color w:val="000000"/>
        </w:rPr>
        <w:t>1/OGRODOWA/KE/2026</w:t>
      </w:r>
      <w:r>
        <w:rPr>
          <w:rFonts w:ascii="Calibri" w:eastAsia="Calibri" w:hAnsi="Calibri" w:cs="Calibri"/>
          <w:color w:val="000000"/>
        </w:rPr>
        <w:t>.</w:t>
      </w:r>
    </w:p>
    <w:p w14:paraId="7ADEBBC6" w14:textId="77777777" w:rsidR="00C06F10" w:rsidRPr="00C06F10" w:rsidRDefault="00C06F10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/>
          <w:color w:val="000000"/>
        </w:rPr>
        <w:t>OŚWIADCZAMY</w:t>
      </w:r>
      <w:r w:rsidRPr="00C06F10">
        <w:rPr>
          <w:rFonts w:ascii="Calibri" w:eastAsia="Calibri" w:hAnsi="Calibri" w:cs="Calibri"/>
          <w:color w:val="000000"/>
        </w:rPr>
        <w:t>, że zamówienie zostanie wykonane w zgodzie z zasadami poszanowania środowiska naturalnego wynikającej z zasady zrównoważonego rozwoju.</w:t>
      </w:r>
    </w:p>
    <w:p w14:paraId="4DD69C7B" w14:textId="77777777" w:rsidR="00913724" w:rsidRPr="00C06F10" w:rsidRDefault="00913724" w:rsidP="000F4F2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b/>
          <w:color w:val="000000"/>
        </w:rPr>
        <w:t xml:space="preserve">OŚWIADCZAMY, </w:t>
      </w:r>
      <w:r w:rsidRPr="00C06F10">
        <w:rPr>
          <w:rFonts w:ascii="Calibri" w:eastAsia="Calibri" w:hAnsi="Calibri" w:cs="Calibri"/>
          <w:color w:val="000000"/>
        </w:rPr>
        <w:t>że niniejsza oferta jest jawna, za wyjątkiem informacji zawartych na stronach …….., które stanowią tajemnicę przedsiębiorstwa w rozumieniu przepisów ustawy o zwalczaniu nieuczciwej konkurencji i jako takie nie mogą być ogólnodostępne.</w:t>
      </w:r>
    </w:p>
    <w:p w14:paraId="3D3DF6C5" w14:textId="77777777" w:rsidR="001E23DF" w:rsidRPr="00C06F10" w:rsidRDefault="001E23DF" w:rsidP="000F4F2F">
      <w:pPr>
        <w:pBdr>
          <w:top w:val="nil"/>
          <w:left w:val="nil"/>
          <w:bottom w:val="nil"/>
          <w:right w:val="nil"/>
          <w:between w:val="nil"/>
        </w:pBdr>
        <w:spacing w:after="240"/>
        <w:ind w:left="360"/>
        <w:jc w:val="both"/>
        <w:rPr>
          <w:rFonts w:ascii="Calibri" w:eastAsia="Calibri" w:hAnsi="Calibri" w:cs="Calibri"/>
          <w:i/>
          <w:color w:val="000000"/>
        </w:rPr>
      </w:pPr>
      <w:r w:rsidRPr="00C06F10">
        <w:rPr>
          <w:rFonts w:ascii="Calibri" w:eastAsia="Calibri" w:hAnsi="Calibri" w:cs="Calibri"/>
          <w:i/>
          <w:color w:val="000000"/>
        </w:rPr>
        <w:t xml:space="preserve">                 (wypełniają Oferenci jeśli dotyczy)</w:t>
      </w:r>
    </w:p>
    <w:p w14:paraId="0D30C67A" w14:textId="77777777" w:rsidR="0061168D" w:rsidRPr="00C06F10" w:rsidRDefault="0061168D" w:rsidP="0061168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233AE0CF" w14:textId="77777777" w:rsidR="0061168D" w:rsidRPr="00C06F10" w:rsidRDefault="0061168D" w:rsidP="005B3444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bCs/>
          <w:color w:val="000000"/>
        </w:rPr>
      </w:pPr>
    </w:p>
    <w:p w14:paraId="24CF184D" w14:textId="77777777" w:rsidR="00913724" w:rsidRPr="00C06F10" w:rsidRDefault="000F4F2F" w:rsidP="0061168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C06F10">
        <w:rPr>
          <w:rFonts w:ascii="Calibri" w:eastAsia="Calibri" w:hAnsi="Calibri" w:cs="Calibri"/>
          <w:color w:val="000000"/>
        </w:rPr>
        <w:t>………</w:t>
      </w:r>
      <w:r>
        <w:rPr>
          <w:rFonts w:ascii="Calibri" w:eastAsia="Calibri" w:hAnsi="Calibri" w:cs="Calibri"/>
          <w:color w:val="000000"/>
        </w:rPr>
        <w:t>…………………..</w:t>
      </w:r>
      <w:r w:rsidR="00913724" w:rsidRPr="00C06F10">
        <w:rPr>
          <w:rFonts w:ascii="Calibri" w:eastAsia="Calibri" w:hAnsi="Calibri" w:cs="Calibri"/>
          <w:color w:val="000000"/>
        </w:rPr>
        <w:t>, dnia</w:t>
      </w:r>
      <w:r>
        <w:rPr>
          <w:rFonts w:ascii="Calibri" w:eastAsia="Calibri" w:hAnsi="Calibri" w:cs="Calibri"/>
          <w:color w:val="000000"/>
        </w:rPr>
        <w:t xml:space="preserve"> </w:t>
      </w:r>
      <w:r w:rsidRPr="00C06F10">
        <w:rPr>
          <w:rFonts w:ascii="Calibri" w:eastAsia="Calibri" w:hAnsi="Calibri" w:cs="Calibri"/>
          <w:color w:val="000000"/>
        </w:rPr>
        <w:t>………</w:t>
      </w:r>
      <w:r w:rsidR="00913724" w:rsidRPr="00C06F10">
        <w:rPr>
          <w:rFonts w:ascii="Calibri" w:eastAsia="Calibri" w:hAnsi="Calibri" w:cs="Calibri"/>
          <w:color w:val="000000"/>
        </w:rPr>
        <w:t>……… roku</w:t>
      </w:r>
    </w:p>
    <w:p w14:paraId="37E4172B" w14:textId="77777777" w:rsidR="00913724" w:rsidRPr="00C06F10" w:rsidRDefault="000F4F2F" w:rsidP="0061168D">
      <w:pPr>
        <w:pBdr>
          <w:top w:val="nil"/>
          <w:left w:val="nil"/>
          <w:bottom w:val="nil"/>
          <w:right w:val="nil"/>
          <w:between w:val="nil"/>
        </w:pBdr>
        <w:ind w:firstLine="5160"/>
        <w:jc w:val="both"/>
        <w:rPr>
          <w:rFonts w:ascii="Calibri" w:eastAsia="Calibri" w:hAnsi="Calibri" w:cs="Calibri"/>
          <w:i/>
          <w:color w:val="000000"/>
        </w:rPr>
      </w:pPr>
      <w:r>
        <w:rPr>
          <w:rFonts w:ascii="Calibri" w:eastAsia="Calibri" w:hAnsi="Calibri" w:cs="Calibri"/>
          <w:i/>
          <w:color w:val="000000"/>
        </w:rPr>
        <w:t>………………………………………………………</w:t>
      </w:r>
    </w:p>
    <w:p w14:paraId="44599441" w14:textId="77777777" w:rsidR="00913724" w:rsidRPr="00C06F10" w:rsidRDefault="00913724" w:rsidP="0061168D">
      <w:pPr>
        <w:pBdr>
          <w:top w:val="nil"/>
          <w:left w:val="nil"/>
          <w:bottom w:val="nil"/>
          <w:right w:val="nil"/>
          <w:between w:val="nil"/>
        </w:pBdr>
        <w:ind w:firstLine="5580"/>
        <w:jc w:val="both"/>
        <w:rPr>
          <w:rFonts w:ascii="Calibri" w:eastAsia="Calibri" w:hAnsi="Calibri" w:cs="Calibri"/>
          <w:i/>
          <w:color w:val="000000"/>
        </w:rPr>
      </w:pPr>
      <w:r w:rsidRPr="00C06F10">
        <w:rPr>
          <w:rFonts w:ascii="Calibri" w:eastAsia="Calibri" w:hAnsi="Calibri" w:cs="Calibri"/>
          <w:i/>
          <w:color w:val="000000"/>
        </w:rPr>
        <w:t>(pieczęć i podpis Oferenta)</w:t>
      </w:r>
    </w:p>
    <w:p w14:paraId="3B994DF7" w14:textId="77777777" w:rsidR="000C3146" w:rsidRPr="002C0910" w:rsidRDefault="000C3146" w:rsidP="004236B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A"/>
          <w:sz w:val="22"/>
          <w:szCs w:val="22"/>
          <w:highlight w:val="white"/>
        </w:rPr>
      </w:pPr>
    </w:p>
    <w:sectPr w:rsidR="000C3146" w:rsidRPr="002C0910" w:rsidSect="000F4F2F">
      <w:headerReference w:type="default" r:id="rId8"/>
      <w:footerReference w:type="even" r:id="rId9"/>
      <w:footerReference w:type="default" r:id="rId10"/>
      <w:pgSz w:w="11906" w:h="16838"/>
      <w:pgMar w:top="1276" w:right="1274" w:bottom="1560" w:left="851" w:header="18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4D116" w14:textId="77777777" w:rsidR="00FE5197" w:rsidRDefault="00FE5197">
      <w:r>
        <w:separator/>
      </w:r>
    </w:p>
  </w:endnote>
  <w:endnote w:type="continuationSeparator" w:id="0">
    <w:p w14:paraId="34E1C351" w14:textId="77777777" w:rsidR="00FE5197" w:rsidRDefault="00FE5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16779" w14:textId="77777777" w:rsidR="00811CAA" w:rsidRDefault="00811CAA" w:rsidP="00E53CCD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F45E" w14:textId="77777777" w:rsidR="00811CAA" w:rsidRPr="00E53CCD" w:rsidRDefault="00811CAA" w:rsidP="00AA10B5">
    <w:pPr>
      <w:tabs>
        <w:tab w:val="left" w:pos="8789"/>
      </w:tabs>
      <w:ind w:right="57"/>
      <w:jc w:val="center"/>
      <w:rPr>
        <w:rFonts w:ascii="Calibri" w:hAnsi="Calibri" w:cs="Calibri"/>
        <w:b/>
        <w:sz w:val="14"/>
        <w:szCs w:val="16"/>
      </w:rPr>
    </w:pPr>
    <w:r w:rsidRPr="00E77112">
      <w:rPr>
        <w:rFonts w:ascii="Calibri" w:hAnsi="Calibri"/>
        <w:sz w:val="16"/>
        <w:szCs w:val="22"/>
      </w:rPr>
      <w:fldChar w:fldCharType="begin"/>
    </w:r>
    <w:r w:rsidRPr="00E77112">
      <w:rPr>
        <w:sz w:val="18"/>
      </w:rPr>
      <w:instrText>PAGE    \* MERGEFORMAT</w:instrText>
    </w:r>
    <w:r w:rsidRPr="00E77112">
      <w:rPr>
        <w:rFonts w:ascii="Calibri" w:hAnsi="Calibri"/>
        <w:sz w:val="16"/>
        <w:szCs w:val="22"/>
      </w:rPr>
      <w:fldChar w:fldCharType="separate"/>
    </w:r>
    <w:r w:rsidR="00087DEC" w:rsidRPr="00087DEC">
      <w:rPr>
        <w:rFonts w:ascii="Calibri Light" w:hAnsi="Calibri Light"/>
        <w:noProof/>
        <w:sz w:val="20"/>
        <w:szCs w:val="28"/>
      </w:rPr>
      <w:t>2</w:t>
    </w:r>
    <w:r w:rsidRPr="00E77112">
      <w:rPr>
        <w:rFonts w:ascii="Calibri Light" w:hAnsi="Calibri Light"/>
        <w:sz w:val="20"/>
        <w:szCs w:val="28"/>
      </w:rPr>
      <w:fldChar w:fldCharType="end"/>
    </w:r>
    <w:r>
      <w:rPr>
        <w:rFonts w:ascii="Calibri Light" w:hAnsi="Calibri Light"/>
        <w:sz w:val="20"/>
        <w:szCs w:val="2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978B4" w14:textId="77777777" w:rsidR="00FE5197" w:rsidRDefault="00FE5197">
      <w:r>
        <w:separator/>
      </w:r>
    </w:p>
  </w:footnote>
  <w:footnote w:type="continuationSeparator" w:id="0">
    <w:p w14:paraId="025A8619" w14:textId="77777777" w:rsidR="00FE5197" w:rsidRDefault="00FE5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C3CE" w14:textId="650F37EF" w:rsidR="00811CAA" w:rsidRDefault="00113A26" w:rsidP="004253DD">
    <w:pPr>
      <w:pStyle w:val="Nagwek"/>
      <w:tabs>
        <w:tab w:val="left" w:pos="420"/>
      </w:tabs>
      <w:rPr>
        <w:lang w:val="pl-PL"/>
      </w:rPr>
    </w:pPr>
    <w:r w:rsidRPr="007E036F">
      <w:rPr>
        <w:noProof/>
      </w:rPr>
      <w:drawing>
        <wp:inline distT="0" distB="0" distL="0" distR="0" wp14:anchorId="34BE7BDE" wp14:editId="1C4D85B5">
          <wp:extent cx="5730240" cy="7696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253DD">
      <w:rPr>
        <w:lang w:val="pl-PL"/>
      </w:rPr>
      <w:tab/>
    </w:r>
    <w:r w:rsidR="004253DD">
      <w:rPr>
        <w:lang w:val="pl-PL"/>
      </w:rPr>
      <w:tab/>
    </w:r>
  </w:p>
  <w:p w14:paraId="6F647945" w14:textId="77777777" w:rsidR="00811CAA" w:rsidRPr="00D90935" w:rsidRDefault="00811CAA" w:rsidP="00E53CCD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8E051AC"/>
    <w:lvl w:ilvl="0">
      <w:numFmt w:val="bullet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4"/>
    <w:multiLevelType w:val="multilevel"/>
    <w:tmpl w:val="71845A4A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ahoma" w:hAnsi="Tahoma" w:cs="Times New Roman" w:hint="default"/>
        <w:b w:val="0"/>
        <w:bCs w:val="0"/>
        <w:spacing w:val="-3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ahoma" w:hAnsi="Tahoma" w:cs="Tahoma" w:hint="default"/>
        <w:bCs/>
        <w:sz w:val="20"/>
        <w:szCs w:val="20"/>
      </w:rPr>
    </w:lvl>
  </w:abstractNum>
  <w:abstractNum w:abstractNumId="6" w15:restartNumberingAfterBreak="0">
    <w:nsid w:val="00000006"/>
    <w:multiLevelType w:val="multilevel"/>
    <w:tmpl w:val="AFBC3732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7740388E"/>
    <w:name w:val="WW8Num9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Tahoma" w:hAnsi="Tahoma" w:cs="Tahoma"/>
        <w:sz w:val="20"/>
        <w:szCs w:val="20"/>
      </w:r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sz w:val="22"/>
        <w:szCs w:val="22"/>
        <w:lang w:val="x-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95"/>
        </w:tabs>
        <w:ind w:left="1495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ahoma" w:eastAsia="Times New Roman" w:hAnsi="Tahoma" w:cs="Times New Roman" w:hint="default"/>
        <w:b w:val="0"/>
        <w:bCs w:val="0"/>
        <w:spacing w:val="-3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03" w:hanging="360"/>
      </w:pPr>
      <w:rPr>
        <w:rFonts w:ascii="Tahoma" w:eastAsia="Times New Roman" w:hAnsi="Tahoma" w:cs="Tahoma" w:hint="default"/>
        <w:i w:val="0"/>
        <w:sz w:val="20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6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2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4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23" w:hanging="1800"/>
      </w:pPr>
      <w:rPr>
        <w:rFonts w:hint="default"/>
      </w:r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054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8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</w:abstractNum>
  <w:abstractNum w:abstractNumId="20" w15:restartNumberingAfterBreak="0">
    <w:nsid w:val="00000015"/>
    <w:multiLevelType w:val="multilevel"/>
    <w:tmpl w:val="1BCE3514"/>
    <w:name w:val="WW8Num22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 w:hint="default"/>
        <w:i w:val="0"/>
        <w:sz w:val="20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  <w:rPr>
        <w:rFonts w:hint="default"/>
        <w:b w:val="0"/>
        <w:bCs w:val="0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1" w15:restartNumberingAfterBreak="0">
    <w:nsid w:val="00000016"/>
    <w:multiLevelType w:val="singleLevel"/>
    <w:tmpl w:val="2A86AE28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</w:abstractNum>
  <w:abstractNum w:abstractNumId="22" w15:restartNumberingAfterBreak="0">
    <w:nsid w:val="00000017"/>
    <w:multiLevelType w:val="singleLevel"/>
    <w:tmpl w:val="00000017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ahoma" w:hAnsi="Tahoma" w:cs="Tahoma" w:hint="default"/>
        <w:sz w:val="20"/>
        <w:szCs w:val="20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2574" w:hanging="360"/>
      </w:pPr>
      <w:rPr>
        <w:rFonts w:ascii="Tahoma" w:hAnsi="Tahoma" w:cs="Tahoma"/>
        <w:sz w:val="20"/>
        <w:szCs w:val="20"/>
      </w:rPr>
    </w:lvl>
  </w:abstractNum>
  <w:abstractNum w:abstractNumId="24" w15:restartNumberingAfterBreak="0">
    <w:nsid w:val="00000019"/>
    <w:multiLevelType w:val="singleLevel"/>
    <w:tmpl w:val="71AEBC08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</w:abstractNum>
  <w:abstractNum w:abstractNumId="25" w15:restartNumberingAfterBreak="0">
    <w:nsid w:val="0000001A"/>
    <w:multiLevelType w:val="singleLevel"/>
    <w:tmpl w:val="F06E47D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</w:abstractNum>
  <w:abstractNum w:abstractNumId="26" w15:restartNumberingAfterBreak="0">
    <w:nsid w:val="0000001B"/>
    <w:multiLevelType w:val="multi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27" w15:restartNumberingAfterBreak="0">
    <w:nsid w:val="0000001C"/>
    <w:multiLevelType w:val="singleLevel"/>
    <w:tmpl w:val="0000001C"/>
    <w:name w:val="WW8Num3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</w:abstractNum>
  <w:abstractNum w:abstractNumId="28" w15:restartNumberingAfterBreak="0">
    <w:nsid w:val="0000001E"/>
    <w:multiLevelType w:val="singleLevel"/>
    <w:tmpl w:val="0000001E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  <w:rPr>
        <w:rFonts w:ascii="Tahoma" w:hAnsi="Tahoma" w:cs="Tahoma" w:hint="default"/>
        <w:sz w:val="20"/>
        <w:szCs w:val="20"/>
      </w:rPr>
    </w:lvl>
  </w:abstractNum>
  <w:abstractNum w:abstractNumId="29" w15:restartNumberingAfterBreak="0">
    <w:nsid w:val="0000001F"/>
    <w:multiLevelType w:val="multilevel"/>
    <w:tmpl w:val="0000001F"/>
    <w:name w:val="WW8Num33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 w:hint="default"/>
        <w:i w:val="0"/>
        <w:sz w:val="20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1430" w:hanging="720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ascii="Tahoma" w:hAnsi="Tahoma" w:cs="Tahoma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Tahoma" w:hAnsi="Tahoma" w:cs="Tahoma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ascii="Tahoma" w:hAnsi="Tahoma" w:cs="Tahoma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Tahoma" w:hAnsi="Tahoma" w:cs="Tahoma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ascii="Tahoma" w:hAnsi="Tahoma" w:cs="Tahoma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ascii="Tahoma" w:hAnsi="Tahoma" w:cs="Tahoma" w:hint="default"/>
        <w:sz w:val="20"/>
        <w:szCs w:val="20"/>
      </w:rPr>
    </w:lvl>
  </w:abstractNum>
  <w:abstractNum w:abstractNumId="30" w15:restartNumberingAfterBreak="0">
    <w:nsid w:val="00000020"/>
    <w:multiLevelType w:val="multilevel"/>
    <w:tmpl w:val="AD1EE0A6"/>
    <w:name w:val="WW8Num412"/>
    <w:lvl w:ilvl="0">
      <w:start w:val="1"/>
      <w:numFmt w:val="decimal"/>
      <w:lvlText w:val="%1)"/>
      <w:lvlJc w:val="left"/>
      <w:pPr>
        <w:tabs>
          <w:tab w:val="num" w:pos="0"/>
        </w:tabs>
        <w:ind w:left="1093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13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53" w:hanging="360"/>
      </w:pPr>
      <w:rPr>
        <w:rFonts w:ascii="Tahoma" w:hAnsi="Tahoma" w:cs="Tahoma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3" w:hanging="180"/>
      </w:pPr>
    </w:lvl>
  </w:abstractNum>
  <w:abstractNum w:abstractNumId="31" w15:restartNumberingAfterBreak="0">
    <w:nsid w:val="00000022"/>
    <w:multiLevelType w:val="single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2" w15:restartNumberingAfterBreak="0">
    <w:nsid w:val="00000023"/>
    <w:multiLevelType w:val="singleLevel"/>
    <w:tmpl w:val="CBB8CA9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</w:rPr>
    </w:lvl>
  </w:abstractNum>
  <w:abstractNum w:abstractNumId="33" w15:restartNumberingAfterBreak="0">
    <w:nsid w:val="00000024"/>
    <w:multiLevelType w:val="singleLevel"/>
    <w:tmpl w:val="00000024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rFonts w:hint="default"/>
        <w:b w:val="0"/>
        <w:color w:val="000000"/>
      </w:rPr>
    </w:lvl>
  </w:abstractNum>
  <w:abstractNum w:abstractNumId="34" w15:restartNumberingAfterBreak="0">
    <w:nsid w:val="00000025"/>
    <w:multiLevelType w:val="multilevel"/>
    <w:tmpl w:val="3C3C4BEA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6"/>
    <w:multiLevelType w:val="multilevel"/>
    <w:tmpl w:val="00000026"/>
    <w:name w:val="WW8Num4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00000027"/>
    <w:multiLevelType w:val="singleLevel"/>
    <w:tmpl w:val="00000027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2280" w:hanging="360"/>
      </w:pPr>
      <w:rPr>
        <w:rFonts w:ascii="Symbol" w:hAnsi="Symbol" w:cs="Symbol" w:hint="default"/>
        <w:sz w:val="20"/>
        <w:szCs w:val="20"/>
      </w:rPr>
    </w:lvl>
  </w:abstractNum>
  <w:abstractNum w:abstractNumId="37" w15:restartNumberingAfterBreak="0">
    <w:nsid w:val="0000002E"/>
    <w:multiLevelType w:val="singleLevel"/>
    <w:tmpl w:val="237CD74A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 w:hint="default"/>
        <w:b w:val="0"/>
        <w:sz w:val="20"/>
      </w:rPr>
    </w:lvl>
  </w:abstractNum>
  <w:abstractNum w:abstractNumId="38" w15:restartNumberingAfterBreak="0">
    <w:nsid w:val="0000002F"/>
    <w:multiLevelType w:val="singleLevel"/>
    <w:tmpl w:val="0000002F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</w:abstractNum>
  <w:abstractNum w:abstractNumId="39" w15:restartNumberingAfterBreak="0">
    <w:nsid w:val="08EA2547"/>
    <w:multiLevelType w:val="multilevel"/>
    <w:tmpl w:val="02BC1D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0B95154E"/>
    <w:multiLevelType w:val="multilevel"/>
    <w:tmpl w:val="63DEA87E"/>
    <w:name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C844674"/>
    <w:multiLevelType w:val="hybridMultilevel"/>
    <w:tmpl w:val="F90E4AFC"/>
    <w:lvl w:ilvl="0" w:tplc="EDAA5A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0E0578C7"/>
    <w:multiLevelType w:val="hybridMultilevel"/>
    <w:tmpl w:val="EB8869C6"/>
    <w:lvl w:ilvl="0" w:tplc="5CE2E2A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2AC0C70"/>
    <w:multiLevelType w:val="hybridMultilevel"/>
    <w:tmpl w:val="74AED162"/>
    <w:lvl w:ilvl="0" w:tplc="E9AE7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6A25EE"/>
    <w:multiLevelType w:val="hybridMultilevel"/>
    <w:tmpl w:val="8FEE33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15702A6F"/>
    <w:multiLevelType w:val="hybridMultilevel"/>
    <w:tmpl w:val="286E6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20E22F1E"/>
    <w:multiLevelType w:val="hybridMultilevel"/>
    <w:tmpl w:val="7E5E6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4A34CD"/>
    <w:multiLevelType w:val="hybridMultilevel"/>
    <w:tmpl w:val="A6766CC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327A1EB2"/>
    <w:multiLevelType w:val="multilevel"/>
    <w:tmpl w:val="67A21086"/>
    <w:lvl w:ilvl="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000000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0" w15:restartNumberingAfterBreak="0">
    <w:nsid w:val="34822F26"/>
    <w:multiLevelType w:val="multilevel"/>
    <w:tmpl w:val="58D4423C"/>
    <w:name w:val="WW8Num412"/>
    <w:lvl w:ilvl="0">
      <w:start w:val="1"/>
      <w:numFmt w:val="decimal"/>
      <w:lvlText w:val="%1)"/>
      <w:lvlJc w:val="left"/>
      <w:pPr>
        <w:tabs>
          <w:tab w:val="num" w:pos="0"/>
        </w:tabs>
        <w:ind w:left="109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13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3" w:hanging="180"/>
      </w:pPr>
      <w:rPr>
        <w:rFonts w:hint="default"/>
      </w:rPr>
    </w:lvl>
  </w:abstractNum>
  <w:abstractNum w:abstractNumId="51" w15:restartNumberingAfterBreak="0">
    <w:nsid w:val="389B4579"/>
    <w:multiLevelType w:val="hybridMultilevel"/>
    <w:tmpl w:val="4F0CD6DC"/>
    <w:lvl w:ilvl="0" w:tplc="0740896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C17068B"/>
    <w:multiLevelType w:val="hybridMultilevel"/>
    <w:tmpl w:val="C9321B9E"/>
    <w:lvl w:ilvl="0" w:tplc="7EEA6F7E"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E3D66E0"/>
    <w:multiLevelType w:val="multilevel"/>
    <w:tmpl w:val="300C87DE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pStyle w:val="paragraphe11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4" w15:restartNumberingAfterBreak="0">
    <w:nsid w:val="41841F61"/>
    <w:multiLevelType w:val="multilevel"/>
    <w:tmpl w:val="9A448F1E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color w:val="000000"/>
      </w:rPr>
    </w:lvl>
    <w:lvl w:ilvl="1">
      <w:start w:val="1"/>
      <w:numFmt w:val="upperRoman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Calibri" w:eastAsia="Calibri" w:hAnsi="Calibri" w:cs="Calibri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D8516B"/>
    <w:multiLevelType w:val="hybridMultilevel"/>
    <w:tmpl w:val="60202AA4"/>
    <w:name w:val="WW8Num4122"/>
    <w:lvl w:ilvl="0" w:tplc="1DD0104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DE5542"/>
    <w:multiLevelType w:val="multilevel"/>
    <w:tmpl w:val="6AF2547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color w:val="000000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Calibri" w:eastAsia="Calibri" w:hAnsi="Calibri" w:cs="Calibri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F62F66"/>
    <w:multiLevelType w:val="hybridMultilevel"/>
    <w:tmpl w:val="22A69C60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8" w15:restartNumberingAfterBreak="0">
    <w:nsid w:val="4ACA678C"/>
    <w:multiLevelType w:val="hybridMultilevel"/>
    <w:tmpl w:val="5D804B14"/>
    <w:lvl w:ilvl="0" w:tplc="249600A4">
      <w:start w:val="1"/>
      <w:numFmt w:val="lowerLetter"/>
      <w:lvlText w:val="%1)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CC4455C"/>
    <w:multiLevelType w:val="hybridMultilevel"/>
    <w:tmpl w:val="3F840B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4E5F6118"/>
    <w:multiLevelType w:val="hybridMultilevel"/>
    <w:tmpl w:val="4030D9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B36262"/>
    <w:multiLevelType w:val="hybridMultilevel"/>
    <w:tmpl w:val="24505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98255C"/>
    <w:multiLevelType w:val="hybridMultilevel"/>
    <w:tmpl w:val="EF2C2A0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0CF6888"/>
    <w:multiLevelType w:val="hybridMultilevel"/>
    <w:tmpl w:val="DB4C7E8E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64" w15:restartNumberingAfterBreak="0">
    <w:nsid w:val="642B0658"/>
    <w:multiLevelType w:val="multilevel"/>
    <w:tmpl w:val="300C87DE"/>
    <w:numStyleLink w:val="111111"/>
  </w:abstractNum>
  <w:abstractNum w:abstractNumId="65" w15:restartNumberingAfterBreak="0">
    <w:nsid w:val="64E15F51"/>
    <w:multiLevelType w:val="multilevel"/>
    <w:tmpl w:val="7B04B0E8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5856636"/>
    <w:multiLevelType w:val="hybridMultilevel"/>
    <w:tmpl w:val="4E0EF842"/>
    <w:lvl w:ilvl="0" w:tplc="577C9E3C">
      <w:start w:val="2"/>
      <w:numFmt w:val="decimal"/>
      <w:lvlText w:val="%1."/>
      <w:lvlJc w:val="left"/>
      <w:pPr>
        <w:ind w:left="1212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C32575"/>
    <w:multiLevelType w:val="hybridMultilevel"/>
    <w:tmpl w:val="85DAA6FA"/>
    <w:name w:val="WW8Num4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EA50D4"/>
    <w:multiLevelType w:val="hybridMultilevel"/>
    <w:tmpl w:val="81A661B8"/>
    <w:lvl w:ilvl="0" w:tplc="39B8C28C">
      <w:start w:val="1"/>
      <w:numFmt w:val="decimal"/>
      <w:pStyle w:val="ListParagraph1"/>
      <w:lvlText w:val="%1.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D17247B"/>
    <w:multiLevelType w:val="multilevel"/>
    <w:tmpl w:val="B5262216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b w:val="0"/>
        <w:bCs w:val="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055380">
    <w:abstractNumId w:val="53"/>
  </w:num>
  <w:num w:numId="2" w16cid:durableId="492794381">
    <w:abstractNumId w:val="64"/>
  </w:num>
  <w:num w:numId="3" w16cid:durableId="782187614">
    <w:abstractNumId w:val="68"/>
  </w:num>
  <w:num w:numId="4" w16cid:durableId="743113714">
    <w:abstractNumId w:val="0"/>
  </w:num>
  <w:num w:numId="5" w16cid:durableId="471675152">
    <w:abstractNumId w:val="43"/>
  </w:num>
  <w:num w:numId="6" w16cid:durableId="1712535664">
    <w:abstractNumId w:val="58"/>
  </w:num>
  <w:num w:numId="7" w16cid:durableId="1689213938">
    <w:abstractNumId w:val="66"/>
  </w:num>
  <w:num w:numId="8" w16cid:durableId="209655473">
    <w:abstractNumId w:val="42"/>
  </w:num>
  <w:num w:numId="9" w16cid:durableId="719672764">
    <w:abstractNumId w:val="45"/>
  </w:num>
  <w:num w:numId="10" w16cid:durableId="1574510162">
    <w:abstractNumId w:val="51"/>
  </w:num>
  <w:num w:numId="11" w16cid:durableId="16428116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50425778">
    <w:abstractNumId w:val="47"/>
  </w:num>
  <w:num w:numId="13" w16cid:durableId="1040133687">
    <w:abstractNumId w:val="63"/>
  </w:num>
  <w:num w:numId="14" w16cid:durableId="940795224">
    <w:abstractNumId w:val="61"/>
  </w:num>
  <w:num w:numId="15" w16cid:durableId="938834675">
    <w:abstractNumId w:val="56"/>
  </w:num>
  <w:num w:numId="16" w16cid:durableId="444351375">
    <w:abstractNumId w:val="57"/>
  </w:num>
  <w:num w:numId="17" w16cid:durableId="377899980">
    <w:abstractNumId w:val="54"/>
  </w:num>
  <w:num w:numId="18" w16cid:durableId="273707447">
    <w:abstractNumId w:val="48"/>
  </w:num>
  <w:num w:numId="19" w16cid:durableId="968098004">
    <w:abstractNumId w:val="60"/>
  </w:num>
  <w:num w:numId="20" w16cid:durableId="17244009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2770259">
    <w:abstractNumId w:val="44"/>
  </w:num>
  <w:num w:numId="22" w16cid:durableId="508564856">
    <w:abstractNumId w:val="52"/>
  </w:num>
  <w:num w:numId="23" w16cid:durableId="1044519841">
    <w:abstractNumId w:val="69"/>
  </w:num>
  <w:num w:numId="24" w16cid:durableId="891694581">
    <w:abstractNumId w:val="49"/>
  </w:num>
  <w:num w:numId="25" w16cid:durableId="971136205">
    <w:abstractNumId w:val="41"/>
  </w:num>
  <w:num w:numId="26" w16cid:durableId="1555317294">
    <w:abstractNumId w:val="39"/>
  </w:num>
  <w:num w:numId="27" w16cid:durableId="761024838">
    <w:abstractNumId w:val="46"/>
  </w:num>
  <w:num w:numId="28" w16cid:durableId="526219546">
    <w:abstractNumId w:val="59"/>
  </w:num>
  <w:num w:numId="29" w16cid:durableId="850996632">
    <w:abstractNumId w:val="65"/>
  </w:num>
  <w:num w:numId="30" w16cid:durableId="1224833916">
    <w:abstractNumId w:val="6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F93"/>
    <w:rsid w:val="00000C48"/>
    <w:rsid w:val="0000486F"/>
    <w:rsid w:val="00007950"/>
    <w:rsid w:val="0001044E"/>
    <w:rsid w:val="00015A80"/>
    <w:rsid w:val="0003100B"/>
    <w:rsid w:val="00035C3E"/>
    <w:rsid w:val="0003621B"/>
    <w:rsid w:val="00040ECD"/>
    <w:rsid w:val="000412CF"/>
    <w:rsid w:val="000422CB"/>
    <w:rsid w:val="00042F5C"/>
    <w:rsid w:val="000450C2"/>
    <w:rsid w:val="000461D3"/>
    <w:rsid w:val="0005405B"/>
    <w:rsid w:val="0005585A"/>
    <w:rsid w:val="00057DE5"/>
    <w:rsid w:val="00061607"/>
    <w:rsid w:val="000651C8"/>
    <w:rsid w:val="00065329"/>
    <w:rsid w:val="000665B8"/>
    <w:rsid w:val="00071428"/>
    <w:rsid w:val="00074800"/>
    <w:rsid w:val="0008071F"/>
    <w:rsid w:val="00081EAD"/>
    <w:rsid w:val="0008272D"/>
    <w:rsid w:val="000827FE"/>
    <w:rsid w:val="00085ABD"/>
    <w:rsid w:val="00087DCF"/>
    <w:rsid w:val="00087DEC"/>
    <w:rsid w:val="00091165"/>
    <w:rsid w:val="0009645E"/>
    <w:rsid w:val="000965E4"/>
    <w:rsid w:val="00096642"/>
    <w:rsid w:val="000A10E3"/>
    <w:rsid w:val="000A46D6"/>
    <w:rsid w:val="000A7205"/>
    <w:rsid w:val="000B38FD"/>
    <w:rsid w:val="000B56A0"/>
    <w:rsid w:val="000C07D3"/>
    <w:rsid w:val="000C1185"/>
    <w:rsid w:val="000C3146"/>
    <w:rsid w:val="000C3B43"/>
    <w:rsid w:val="000C50BD"/>
    <w:rsid w:val="000C5F14"/>
    <w:rsid w:val="000C6945"/>
    <w:rsid w:val="000C7085"/>
    <w:rsid w:val="000D13B2"/>
    <w:rsid w:val="000D6D74"/>
    <w:rsid w:val="000D7D4F"/>
    <w:rsid w:val="000E5041"/>
    <w:rsid w:val="000E580D"/>
    <w:rsid w:val="000F4F2F"/>
    <w:rsid w:val="00104466"/>
    <w:rsid w:val="00104BBB"/>
    <w:rsid w:val="00106627"/>
    <w:rsid w:val="00106AC8"/>
    <w:rsid w:val="00106D13"/>
    <w:rsid w:val="00111438"/>
    <w:rsid w:val="00111B23"/>
    <w:rsid w:val="00112617"/>
    <w:rsid w:val="0011399F"/>
    <w:rsid w:val="00113A26"/>
    <w:rsid w:val="00114DA7"/>
    <w:rsid w:val="00120644"/>
    <w:rsid w:val="00122DB3"/>
    <w:rsid w:val="001241EC"/>
    <w:rsid w:val="00124D14"/>
    <w:rsid w:val="001319E6"/>
    <w:rsid w:val="00132E66"/>
    <w:rsid w:val="00137B12"/>
    <w:rsid w:val="00137E3D"/>
    <w:rsid w:val="00141876"/>
    <w:rsid w:val="001443EC"/>
    <w:rsid w:val="00144458"/>
    <w:rsid w:val="00145F98"/>
    <w:rsid w:val="00146E4F"/>
    <w:rsid w:val="00147473"/>
    <w:rsid w:val="00147CBF"/>
    <w:rsid w:val="001506E3"/>
    <w:rsid w:val="00152DCC"/>
    <w:rsid w:val="001535D5"/>
    <w:rsid w:val="00160058"/>
    <w:rsid w:val="0016238E"/>
    <w:rsid w:val="00170652"/>
    <w:rsid w:val="0017140B"/>
    <w:rsid w:val="001738F5"/>
    <w:rsid w:val="00176B77"/>
    <w:rsid w:val="001771DF"/>
    <w:rsid w:val="0018023D"/>
    <w:rsid w:val="00181474"/>
    <w:rsid w:val="001818E1"/>
    <w:rsid w:val="001835BE"/>
    <w:rsid w:val="001901D8"/>
    <w:rsid w:val="00190DD1"/>
    <w:rsid w:val="00190EBE"/>
    <w:rsid w:val="001913B0"/>
    <w:rsid w:val="0019159A"/>
    <w:rsid w:val="001920E3"/>
    <w:rsid w:val="00192292"/>
    <w:rsid w:val="00195D54"/>
    <w:rsid w:val="001A08C9"/>
    <w:rsid w:val="001A1F09"/>
    <w:rsid w:val="001A2FEE"/>
    <w:rsid w:val="001B1924"/>
    <w:rsid w:val="001B2AF0"/>
    <w:rsid w:val="001B335C"/>
    <w:rsid w:val="001B3396"/>
    <w:rsid w:val="001C05A8"/>
    <w:rsid w:val="001C0F56"/>
    <w:rsid w:val="001C2F42"/>
    <w:rsid w:val="001C381C"/>
    <w:rsid w:val="001C3CA9"/>
    <w:rsid w:val="001C44F5"/>
    <w:rsid w:val="001C5628"/>
    <w:rsid w:val="001C63A0"/>
    <w:rsid w:val="001C6D88"/>
    <w:rsid w:val="001D4E83"/>
    <w:rsid w:val="001D6C5E"/>
    <w:rsid w:val="001D761C"/>
    <w:rsid w:val="001D7968"/>
    <w:rsid w:val="001E11FE"/>
    <w:rsid w:val="001E23DF"/>
    <w:rsid w:val="001E5362"/>
    <w:rsid w:val="001E6246"/>
    <w:rsid w:val="001F2BF3"/>
    <w:rsid w:val="001F6C9C"/>
    <w:rsid w:val="00204A41"/>
    <w:rsid w:val="0020527D"/>
    <w:rsid w:val="00210371"/>
    <w:rsid w:val="002112FD"/>
    <w:rsid w:val="0021169E"/>
    <w:rsid w:val="00212883"/>
    <w:rsid w:val="00212FB4"/>
    <w:rsid w:val="0021348F"/>
    <w:rsid w:val="00213DB9"/>
    <w:rsid w:val="00214516"/>
    <w:rsid w:val="002151DF"/>
    <w:rsid w:val="0021698A"/>
    <w:rsid w:val="00220FB7"/>
    <w:rsid w:val="002239D9"/>
    <w:rsid w:val="00223D8B"/>
    <w:rsid w:val="002242CA"/>
    <w:rsid w:val="00226792"/>
    <w:rsid w:val="0023247B"/>
    <w:rsid w:val="0023431A"/>
    <w:rsid w:val="00235144"/>
    <w:rsid w:val="00235439"/>
    <w:rsid w:val="0023686C"/>
    <w:rsid w:val="00237F90"/>
    <w:rsid w:val="002422DD"/>
    <w:rsid w:val="00242406"/>
    <w:rsid w:val="00243234"/>
    <w:rsid w:val="00244161"/>
    <w:rsid w:val="0024433B"/>
    <w:rsid w:val="00245FCE"/>
    <w:rsid w:val="002468D5"/>
    <w:rsid w:val="00246B09"/>
    <w:rsid w:val="00250224"/>
    <w:rsid w:val="002502A0"/>
    <w:rsid w:val="00252E89"/>
    <w:rsid w:val="00253595"/>
    <w:rsid w:val="002550DD"/>
    <w:rsid w:val="00260454"/>
    <w:rsid w:val="00260C4F"/>
    <w:rsid w:val="00260C54"/>
    <w:rsid w:val="00261A3A"/>
    <w:rsid w:val="00265123"/>
    <w:rsid w:val="002704F3"/>
    <w:rsid w:val="002727EA"/>
    <w:rsid w:val="00274D4A"/>
    <w:rsid w:val="0027634C"/>
    <w:rsid w:val="00276F60"/>
    <w:rsid w:val="00280F5F"/>
    <w:rsid w:val="002849BB"/>
    <w:rsid w:val="0028605D"/>
    <w:rsid w:val="0028718F"/>
    <w:rsid w:val="002917A4"/>
    <w:rsid w:val="00292E1A"/>
    <w:rsid w:val="00294785"/>
    <w:rsid w:val="00295222"/>
    <w:rsid w:val="00296F01"/>
    <w:rsid w:val="002A11C2"/>
    <w:rsid w:val="002A2363"/>
    <w:rsid w:val="002A5BFD"/>
    <w:rsid w:val="002B211B"/>
    <w:rsid w:val="002B397A"/>
    <w:rsid w:val="002B553E"/>
    <w:rsid w:val="002B7AD5"/>
    <w:rsid w:val="002B7ED7"/>
    <w:rsid w:val="002C0910"/>
    <w:rsid w:val="002C2049"/>
    <w:rsid w:val="002C2A8C"/>
    <w:rsid w:val="002C308F"/>
    <w:rsid w:val="002C3C40"/>
    <w:rsid w:val="002C4AB9"/>
    <w:rsid w:val="002C511C"/>
    <w:rsid w:val="002C52EA"/>
    <w:rsid w:val="002C5FB8"/>
    <w:rsid w:val="002C70FF"/>
    <w:rsid w:val="002D08C6"/>
    <w:rsid w:val="002D14D8"/>
    <w:rsid w:val="002D503C"/>
    <w:rsid w:val="002D6E54"/>
    <w:rsid w:val="002E0AF3"/>
    <w:rsid w:val="002E0D0E"/>
    <w:rsid w:val="002E3B19"/>
    <w:rsid w:val="002E6DD3"/>
    <w:rsid w:val="002E74EF"/>
    <w:rsid w:val="002F0A6F"/>
    <w:rsid w:val="002F16FE"/>
    <w:rsid w:val="002F1D4C"/>
    <w:rsid w:val="002F2BF1"/>
    <w:rsid w:val="002F344F"/>
    <w:rsid w:val="002F3D33"/>
    <w:rsid w:val="0030333C"/>
    <w:rsid w:val="003058DE"/>
    <w:rsid w:val="00306139"/>
    <w:rsid w:val="00306D10"/>
    <w:rsid w:val="00312EED"/>
    <w:rsid w:val="00313FD2"/>
    <w:rsid w:val="00314738"/>
    <w:rsid w:val="0031487B"/>
    <w:rsid w:val="003233EA"/>
    <w:rsid w:val="00324C45"/>
    <w:rsid w:val="003321F2"/>
    <w:rsid w:val="003324A0"/>
    <w:rsid w:val="00332DBE"/>
    <w:rsid w:val="00334376"/>
    <w:rsid w:val="00334C4A"/>
    <w:rsid w:val="003420FD"/>
    <w:rsid w:val="003428DC"/>
    <w:rsid w:val="00345816"/>
    <w:rsid w:val="0034608B"/>
    <w:rsid w:val="00350F0A"/>
    <w:rsid w:val="00352321"/>
    <w:rsid w:val="0035419F"/>
    <w:rsid w:val="00354FE7"/>
    <w:rsid w:val="0036195F"/>
    <w:rsid w:val="00361F66"/>
    <w:rsid w:val="003620CF"/>
    <w:rsid w:val="00363102"/>
    <w:rsid w:val="003701F1"/>
    <w:rsid w:val="00372BF1"/>
    <w:rsid w:val="00375A83"/>
    <w:rsid w:val="003779AD"/>
    <w:rsid w:val="00377A22"/>
    <w:rsid w:val="00380974"/>
    <w:rsid w:val="0038118B"/>
    <w:rsid w:val="00381BBD"/>
    <w:rsid w:val="003824A2"/>
    <w:rsid w:val="003830CF"/>
    <w:rsid w:val="00383141"/>
    <w:rsid w:val="00383E5F"/>
    <w:rsid w:val="0038783A"/>
    <w:rsid w:val="00390085"/>
    <w:rsid w:val="003907DC"/>
    <w:rsid w:val="003A49DA"/>
    <w:rsid w:val="003A4A7E"/>
    <w:rsid w:val="003A7B38"/>
    <w:rsid w:val="003B05B7"/>
    <w:rsid w:val="003B1B92"/>
    <w:rsid w:val="003B5E47"/>
    <w:rsid w:val="003B737D"/>
    <w:rsid w:val="003C162E"/>
    <w:rsid w:val="003D1588"/>
    <w:rsid w:val="003D1E74"/>
    <w:rsid w:val="003D2BC2"/>
    <w:rsid w:val="003D2BEE"/>
    <w:rsid w:val="003D31BE"/>
    <w:rsid w:val="003D51F0"/>
    <w:rsid w:val="003E1C94"/>
    <w:rsid w:val="003E3951"/>
    <w:rsid w:val="003E6136"/>
    <w:rsid w:val="003E738B"/>
    <w:rsid w:val="003F0316"/>
    <w:rsid w:val="003F2959"/>
    <w:rsid w:val="003F47B6"/>
    <w:rsid w:val="0041305D"/>
    <w:rsid w:val="00413B91"/>
    <w:rsid w:val="00414DC7"/>
    <w:rsid w:val="00416418"/>
    <w:rsid w:val="00416748"/>
    <w:rsid w:val="004220E0"/>
    <w:rsid w:val="00422821"/>
    <w:rsid w:val="004236BC"/>
    <w:rsid w:val="00424C29"/>
    <w:rsid w:val="004253DD"/>
    <w:rsid w:val="00426405"/>
    <w:rsid w:val="00431D62"/>
    <w:rsid w:val="00432767"/>
    <w:rsid w:val="004358AD"/>
    <w:rsid w:val="00435A67"/>
    <w:rsid w:val="00440F97"/>
    <w:rsid w:val="0044144F"/>
    <w:rsid w:val="00443EA7"/>
    <w:rsid w:val="00444199"/>
    <w:rsid w:val="00444A13"/>
    <w:rsid w:val="00455096"/>
    <w:rsid w:val="004563D4"/>
    <w:rsid w:val="00456928"/>
    <w:rsid w:val="0046095A"/>
    <w:rsid w:val="004620F9"/>
    <w:rsid w:val="00463CE1"/>
    <w:rsid w:val="00465978"/>
    <w:rsid w:val="00466D33"/>
    <w:rsid w:val="00467F93"/>
    <w:rsid w:val="004707F9"/>
    <w:rsid w:val="00471237"/>
    <w:rsid w:val="00471500"/>
    <w:rsid w:val="00473768"/>
    <w:rsid w:val="00473F65"/>
    <w:rsid w:val="004765E2"/>
    <w:rsid w:val="004800EC"/>
    <w:rsid w:val="00482173"/>
    <w:rsid w:val="004855BF"/>
    <w:rsid w:val="00486343"/>
    <w:rsid w:val="0048778F"/>
    <w:rsid w:val="00487E67"/>
    <w:rsid w:val="00491777"/>
    <w:rsid w:val="004929CA"/>
    <w:rsid w:val="00494AA1"/>
    <w:rsid w:val="00495165"/>
    <w:rsid w:val="004966C3"/>
    <w:rsid w:val="004A0042"/>
    <w:rsid w:val="004A0442"/>
    <w:rsid w:val="004A0CBB"/>
    <w:rsid w:val="004A47AA"/>
    <w:rsid w:val="004B26D0"/>
    <w:rsid w:val="004B2FD6"/>
    <w:rsid w:val="004B520B"/>
    <w:rsid w:val="004B6C37"/>
    <w:rsid w:val="004C27D5"/>
    <w:rsid w:val="004C44F7"/>
    <w:rsid w:val="004C5453"/>
    <w:rsid w:val="004D055B"/>
    <w:rsid w:val="004D0F94"/>
    <w:rsid w:val="004D766D"/>
    <w:rsid w:val="004E1722"/>
    <w:rsid w:val="004E1A47"/>
    <w:rsid w:val="004E5BFF"/>
    <w:rsid w:val="004E5EE4"/>
    <w:rsid w:val="004F6125"/>
    <w:rsid w:val="004F68BB"/>
    <w:rsid w:val="00501984"/>
    <w:rsid w:val="0050210D"/>
    <w:rsid w:val="00502BD2"/>
    <w:rsid w:val="00504E2B"/>
    <w:rsid w:val="0051038B"/>
    <w:rsid w:val="00511285"/>
    <w:rsid w:val="0051346E"/>
    <w:rsid w:val="00513BBC"/>
    <w:rsid w:val="00516E93"/>
    <w:rsid w:val="005204C6"/>
    <w:rsid w:val="00522BB3"/>
    <w:rsid w:val="00523B98"/>
    <w:rsid w:val="00524B28"/>
    <w:rsid w:val="0052611C"/>
    <w:rsid w:val="0052718C"/>
    <w:rsid w:val="00534E42"/>
    <w:rsid w:val="00535234"/>
    <w:rsid w:val="005363CF"/>
    <w:rsid w:val="005419CD"/>
    <w:rsid w:val="00541C28"/>
    <w:rsid w:val="00543E9E"/>
    <w:rsid w:val="00551457"/>
    <w:rsid w:val="005514AA"/>
    <w:rsid w:val="0055555D"/>
    <w:rsid w:val="005568BF"/>
    <w:rsid w:val="00557206"/>
    <w:rsid w:val="0056003A"/>
    <w:rsid w:val="00563260"/>
    <w:rsid w:val="005641D4"/>
    <w:rsid w:val="00565C0C"/>
    <w:rsid w:val="00571CE0"/>
    <w:rsid w:val="005733C5"/>
    <w:rsid w:val="00573569"/>
    <w:rsid w:val="005745B0"/>
    <w:rsid w:val="005745B1"/>
    <w:rsid w:val="00576DC8"/>
    <w:rsid w:val="00577081"/>
    <w:rsid w:val="00580B99"/>
    <w:rsid w:val="005833A5"/>
    <w:rsid w:val="00584308"/>
    <w:rsid w:val="00585750"/>
    <w:rsid w:val="005868D6"/>
    <w:rsid w:val="00592CBD"/>
    <w:rsid w:val="00592E97"/>
    <w:rsid w:val="00593949"/>
    <w:rsid w:val="00594146"/>
    <w:rsid w:val="005A06CF"/>
    <w:rsid w:val="005A15A8"/>
    <w:rsid w:val="005A1FF9"/>
    <w:rsid w:val="005A3FE2"/>
    <w:rsid w:val="005A7A45"/>
    <w:rsid w:val="005B09C2"/>
    <w:rsid w:val="005B3158"/>
    <w:rsid w:val="005B3444"/>
    <w:rsid w:val="005B4399"/>
    <w:rsid w:val="005C1053"/>
    <w:rsid w:val="005C1E1A"/>
    <w:rsid w:val="005C208A"/>
    <w:rsid w:val="005C4F13"/>
    <w:rsid w:val="005C52D5"/>
    <w:rsid w:val="005C56A1"/>
    <w:rsid w:val="005C6F70"/>
    <w:rsid w:val="005D108B"/>
    <w:rsid w:val="005D59A1"/>
    <w:rsid w:val="005D602D"/>
    <w:rsid w:val="005D79B7"/>
    <w:rsid w:val="005E0144"/>
    <w:rsid w:val="005E2E63"/>
    <w:rsid w:val="005E411E"/>
    <w:rsid w:val="005E4906"/>
    <w:rsid w:val="005E75BB"/>
    <w:rsid w:val="005F05AA"/>
    <w:rsid w:val="005F18FE"/>
    <w:rsid w:val="005F3B9C"/>
    <w:rsid w:val="005F47E9"/>
    <w:rsid w:val="005F4C0C"/>
    <w:rsid w:val="005F6D85"/>
    <w:rsid w:val="006001D9"/>
    <w:rsid w:val="00601538"/>
    <w:rsid w:val="006026A8"/>
    <w:rsid w:val="00605181"/>
    <w:rsid w:val="00610DA0"/>
    <w:rsid w:val="0061168D"/>
    <w:rsid w:val="00611A97"/>
    <w:rsid w:val="00611B15"/>
    <w:rsid w:val="00612AEA"/>
    <w:rsid w:val="00612EF9"/>
    <w:rsid w:val="0061351E"/>
    <w:rsid w:val="006162CC"/>
    <w:rsid w:val="00625E31"/>
    <w:rsid w:val="00627328"/>
    <w:rsid w:val="006301F0"/>
    <w:rsid w:val="006303AA"/>
    <w:rsid w:val="00631AEC"/>
    <w:rsid w:val="00631D41"/>
    <w:rsid w:val="00632F5B"/>
    <w:rsid w:val="00633A8C"/>
    <w:rsid w:val="00636CAC"/>
    <w:rsid w:val="00637B0F"/>
    <w:rsid w:val="006404D3"/>
    <w:rsid w:val="006446EB"/>
    <w:rsid w:val="00646095"/>
    <w:rsid w:val="00652886"/>
    <w:rsid w:val="0065661B"/>
    <w:rsid w:val="00663A33"/>
    <w:rsid w:val="00665AF7"/>
    <w:rsid w:val="006664B7"/>
    <w:rsid w:val="00671D9D"/>
    <w:rsid w:val="00671E0E"/>
    <w:rsid w:val="00672006"/>
    <w:rsid w:val="00672977"/>
    <w:rsid w:val="00673BD5"/>
    <w:rsid w:val="00675773"/>
    <w:rsid w:val="00683F5B"/>
    <w:rsid w:val="00691754"/>
    <w:rsid w:val="006919BE"/>
    <w:rsid w:val="00691F17"/>
    <w:rsid w:val="0069353C"/>
    <w:rsid w:val="006A0C11"/>
    <w:rsid w:val="006A32CD"/>
    <w:rsid w:val="006A379F"/>
    <w:rsid w:val="006A383C"/>
    <w:rsid w:val="006A4291"/>
    <w:rsid w:val="006A4D0D"/>
    <w:rsid w:val="006A4D53"/>
    <w:rsid w:val="006A602A"/>
    <w:rsid w:val="006A62C7"/>
    <w:rsid w:val="006B14B6"/>
    <w:rsid w:val="006B2ED3"/>
    <w:rsid w:val="006C00BD"/>
    <w:rsid w:val="006C2123"/>
    <w:rsid w:val="006C64FB"/>
    <w:rsid w:val="006C6A7A"/>
    <w:rsid w:val="006D00E4"/>
    <w:rsid w:val="006D066C"/>
    <w:rsid w:val="006D0989"/>
    <w:rsid w:val="006D1841"/>
    <w:rsid w:val="006D1D1B"/>
    <w:rsid w:val="006D2093"/>
    <w:rsid w:val="006D5C90"/>
    <w:rsid w:val="006E2D51"/>
    <w:rsid w:val="006E5BC9"/>
    <w:rsid w:val="006E5DF0"/>
    <w:rsid w:val="006E7EFA"/>
    <w:rsid w:val="006F05D4"/>
    <w:rsid w:val="006F3AEA"/>
    <w:rsid w:val="006F3DBB"/>
    <w:rsid w:val="00700626"/>
    <w:rsid w:val="00701F40"/>
    <w:rsid w:val="0070212B"/>
    <w:rsid w:val="00703247"/>
    <w:rsid w:val="007063AF"/>
    <w:rsid w:val="00714AC6"/>
    <w:rsid w:val="007155D8"/>
    <w:rsid w:val="00715E51"/>
    <w:rsid w:val="00722CEA"/>
    <w:rsid w:val="00726897"/>
    <w:rsid w:val="00726AB0"/>
    <w:rsid w:val="007276E9"/>
    <w:rsid w:val="00730A21"/>
    <w:rsid w:val="00732A30"/>
    <w:rsid w:val="007422E8"/>
    <w:rsid w:val="00742CC2"/>
    <w:rsid w:val="007439CF"/>
    <w:rsid w:val="00750447"/>
    <w:rsid w:val="00750EBD"/>
    <w:rsid w:val="00752C05"/>
    <w:rsid w:val="007540A7"/>
    <w:rsid w:val="00762913"/>
    <w:rsid w:val="00762B21"/>
    <w:rsid w:val="00763756"/>
    <w:rsid w:val="0076449B"/>
    <w:rsid w:val="007652AC"/>
    <w:rsid w:val="007672E0"/>
    <w:rsid w:val="00771414"/>
    <w:rsid w:val="00771F32"/>
    <w:rsid w:val="00772F89"/>
    <w:rsid w:val="00780B4D"/>
    <w:rsid w:val="00780BB7"/>
    <w:rsid w:val="00782EFB"/>
    <w:rsid w:val="007831B5"/>
    <w:rsid w:val="00784785"/>
    <w:rsid w:val="00784E61"/>
    <w:rsid w:val="007867B8"/>
    <w:rsid w:val="00787B22"/>
    <w:rsid w:val="00790ABB"/>
    <w:rsid w:val="00792A68"/>
    <w:rsid w:val="00794633"/>
    <w:rsid w:val="00797761"/>
    <w:rsid w:val="007A3776"/>
    <w:rsid w:val="007B0436"/>
    <w:rsid w:val="007B267E"/>
    <w:rsid w:val="007B2CDF"/>
    <w:rsid w:val="007B331D"/>
    <w:rsid w:val="007B3886"/>
    <w:rsid w:val="007B3D26"/>
    <w:rsid w:val="007B46A5"/>
    <w:rsid w:val="007B479E"/>
    <w:rsid w:val="007B58B8"/>
    <w:rsid w:val="007C1BA3"/>
    <w:rsid w:val="007C5DE7"/>
    <w:rsid w:val="007D0A29"/>
    <w:rsid w:val="007D110F"/>
    <w:rsid w:val="007D14B1"/>
    <w:rsid w:val="007D3E25"/>
    <w:rsid w:val="007D56E6"/>
    <w:rsid w:val="007D6EEB"/>
    <w:rsid w:val="007E030E"/>
    <w:rsid w:val="007E06D0"/>
    <w:rsid w:val="007E5758"/>
    <w:rsid w:val="007E6D85"/>
    <w:rsid w:val="007E727D"/>
    <w:rsid w:val="007E79A9"/>
    <w:rsid w:val="007F0528"/>
    <w:rsid w:val="007F357C"/>
    <w:rsid w:val="007F3A8E"/>
    <w:rsid w:val="007F549E"/>
    <w:rsid w:val="00804A50"/>
    <w:rsid w:val="00805DAC"/>
    <w:rsid w:val="00806420"/>
    <w:rsid w:val="00806713"/>
    <w:rsid w:val="00807368"/>
    <w:rsid w:val="00811CAA"/>
    <w:rsid w:val="00812212"/>
    <w:rsid w:val="00812308"/>
    <w:rsid w:val="008156C2"/>
    <w:rsid w:val="00817653"/>
    <w:rsid w:val="0081775D"/>
    <w:rsid w:val="00820EC3"/>
    <w:rsid w:val="00821583"/>
    <w:rsid w:val="00821F9D"/>
    <w:rsid w:val="008250CD"/>
    <w:rsid w:val="00826E48"/>
    <w:rsid w:val="00832FC3"/>
    <w:rsid w:val="00833C23"/>
    <w:rsid w:val="00834092"/>
    <w:rsid w:val="008367B3"/>
    <w:rsid w:val="00840064"/>
    <w:rsid w:val="00841946"/>
    <w:rsid w:val="00843BDF"/>
    <w:rsid w:val="00844708"/>
    <w:rsid w:val="00851878"/>
    <w:rsid w:val="008523BF"/>
    <w:rsid w:val="008530DE"/>
    <w:rsid w:val="0085340E"/>
    <w:rsid w:val="00860096"/>
    <w:rsid w:val="00860440"/>
    <w:rsid w:val="0086124E"/>
    <w:rsid w:val="00866B7D"/>
    <w:rsid w:val="00867A50"/>
    <w:rsid w:val="00870733"/>
    <w:rsid w:val="00871AC5"/>
    <w:rsid w:val="00872339"/>
    <w:rsid w:val="0087464D"/>
    <w:rsid w:val="00875BDF"/>
    <w:rsid w:val="00881ECE"/>
    <w:rsid w:val="008826F7"/>
    <w:rsid w:val="008826FD"/>
    <w:rsid w:val="00882B75"/>
    <w:rsid w:val="008834FF"/>
    <w:rsid w:val="0088568B"/>
    <w:rsid w:val="00886499"/>
    <w:rsid w:val="008868B0"/>
    <w:rsid w:val="00890457"/>
    <w:rsid w:val="00893505"/>
    <w:rsid w:val="008977CB"/>
    <w:rsid w:val="008A09B4"/>
    <w:rsid w:val="008A0F56"/>
    <w:rsid w:val="008A197C"/>
    <w:rsid w:val="008A5BB8"/>
    <w:rsid w:val="008B12D2"/>
    <w:rsid w:val="008B21DD"/>
    <w:rsid w:val="008B379E"/>
    <w:rsid w:val="008B3E0A"/>
    <w:rsid w:val="008B7EDA"/>
    <w:rsid w:val="008C53BF"/>
    <w:rsid w:val="008D1D78"/>
    <w:rsid w:val="008D5E6B"/>
    <w:rsid w:val="008D7AA2"/>
    <w:rsid w:val="008E064F"/>
    <w:rsid w:val="008E06EA"/>
    <w:rsid w:val="008E0702"/>
    <w:rsid w:val="008E0FC6"/>
    <w:rsid w:val="008E14E8"/>
    <w:rsid w:val="008E2521"/>
    <w:rsid w:val="008E2EF8"/>
    <w:rsid w:val="008E395C"/>
    <w:rsid w:val="008E4910"/>
    <w:rsid w:val="008E4D05"/>
    <w:rsid w:val="008F08F8"/>
    <w:rsid w:val="008F245A"/>
    <w:rsid w:val="008F33B1"/>
    <w:rsid w:val="008F4274"/>
    <w:rsid w:val="008F5310"/>
    <w:rsid w:val="008F5C85"/>
    <w:rsid w:val="008F7F82"/>
    <w:rsid w:val="00901D24"/>
    <w:rsid w:val="00904A8F"/>
    <w:rsid w:val="00906C6F"/>
    <w:rsid w:val="00907884"/>
    <w:rsid w:val="0091112A"/>
    <w:rsid w:val="00913724"/>
    <w:rsid w:val="009148C4"/>
    <w:rsid w:val="0091643D"/>
    <w:rsid w:val="009231EB"/>
    <w:rsid w:val="0092331B"/>
    <w:rsid w:val="009250F2"/>
    <w:rsid w:val="00926122"/>
    <w:rsid w:val="0092693F"/>
    <w:rsid w:val="00932D96"/>
    <w:rsid w:val="009447C8"/>
    <w:rsid w:val="00944C54"/>
    <w:rsid w:val="009458B5"/>
    <w:rsid w:val="00946511"/>
    <w:rsid w:val="009469FA"/>
    <w:rsid w:val="00951458"/>
    <w:rsid w:val="00953D10"/>
    <w:rsid w:val="009573C4"/>
    <w:rsid w:val="00957F32"/>
    <w:rsid w:val="00960592"/>
    <w:rsid w:val="00960A8E"/>
    <w:rsid w:val="00961E7E"/>
    <w:rsid w:val="0096374E"/>
    <w:rsid w:val="00963FF8"/>
    <w:rsid w:val="00964B5E"/>
    <w:rsid w:val="009679FD"/>
    <w:rsid w:val="00970B27"/>
    <w:rsid w:val="0097252C"/>
    <w:rsid w:val="009737D0"/>
    <w:rsid w:val="009824FF"/>
    <w:rsid w:val="00984424"/>
    <w:rsid w:val="009930CE"/>
    <w:rsid w:val="009A1E12"/>
    <w:rsid w:val="009A23A1"/>
    <w:rsid w:val="009A39F5"/>
    <w:rsid w:val="009A46AE"/>
    <w:rsid w:val="009A5317"/>
    <w:rsid w:val="009B1440"/>
    <w:rsid w:val="009B18CF"/>
    <w:rsid w:val="009B5D77"/>
    <w:rsid w:val="009B5EF8"/>
    <w:rsid w:val="009B6069"/>
    <w:rsid w:val="009B6206"/>
    <w:rsid w:val="009B6A2A"/>
    <w:rsid w:val="009B7A75"/>
    <w:rsid w:val="009C1C7C"/>
    <w:rsid w:val="009C68B9"/>
    <w:rsid w:val="009C7DA3"/>
    <w:rsid w:val="009D4CC2"/>
    <w:rsid w:val="009E040B"/>
    <w:rsid w:val="009E2127"/>
    <w:rsid w:val="009E22A7"/>
    <w:rsid w:val="009E5537"/>
    <w:rsid w:val="009E578C"/>
    <w:rsid w:val="009E5B2C"/>
    <w:rsid w:val="009F5875"/>
    <w:rsid w:val="00A003A5"/>
    <w:rsid w:val="00A01C85"/>
    <w:rsid w:val="00A02B1B"/>
    <w:rsid w:val="00A07DF5"/>
    <w:rsid w:val="00A10D31"/>
    <w:rsid w:val="00A1117E"/>
    <w:rsid w:val="00A12AA7"/>
    <w:rsid w:val="00A13FF0"/>
    <w:rsid w:val="00A2018F"/>
    <w:rsid w:val="00A20A45"/>
    <w:rsid w:val="00A237A1"/>
    <w:rsid w:val="00A25F0C"/>
    <w:rsid w:val="00A262E4"/>
    <w:rsid w:val="00A26F2C"/>
    <w:rsid w:val="00A3136B"/>
    <w:rsid w:val="00A35C36"/>
    <w:rsid w:val="00A4163C"/>
    <w:rsid w:val="00A41F2A"/>
    <w:rsid w:val="00A448D0"/>
    <w:rsid w:val="00A47E14"/>
    <w:rsid w:val="00A50EF6"/>
    <w:rsid w:val="00A5612E"/>
    <w:rsid w:val="00A57B89"/>
    <w:rsid w:val="00A63688"/>
    <w:rsid w:val="00A63807"/>
    <w:rsid w:val="00A6644B"/>
    <w:rsid w:val="00A67990"/>
    <w:rsid w:val="00A701F0"/>
    <w:rsid w:val="00A746F6"/>
    <w:rsid w:val="00A76DCF"/>
    <w:rsid w:val="00A80B6A"/>
    <w:rsid w:val="00A8265B"/>
    <w:rsid w:val="00A83D82"/>
    <w:rsid w:val="00A83EB2"/>
    <w:rsid w:val="00A84EE5"/>
    <w:rsid w:val="00A863C6"/>
    <w:rsid w:val="00A86442"/>
    <w:rsid w:val="00A8783D"/>
    <w:rsid w:val="00A878BA"/>
    <w:rsid w:val="00A911B0"/>
    <w:rsid w:val="00A921AA"/>
    <w:rsid w:val="00A93AB6"/>
    <w:rsid w:val="00A96741"/>
    <w:rsid w:val="00AA10B5"/>
    <w:rsid w:val="00AA36E6"/>
    <w:rsid w:val="00AA5F59"/>
    <w:rsid w:val="00AA6BCB"/>
    <w:rsid w:val="00AA6D4D"/>
    <w:rsid w:val="00AB2468"/>
    <w:rsid w:val="00AB2940"/>
    <w:rsid w:val="00AB4795"/>
    <w:rsid w:val="00AB5C69"/>
    <w:rsid w:val="00AB6BF4"/>
    <w:rsid w:val="00AB7293"/>
    <w:rsid w:val="00AB7962"/>
    <w:rsid w:val="00AC232F"/>
    <w:rsid w:val="00AC34A8"/>
    <w:rsid w:val="00AC34F2"/>
    <w:rsid w:val="00AC4A46"/>
    <w:rsid w:val="00AD270F"/>
    <w:rsid w:val="00AD3B88"/>
    <w:rsid w:val="00AD4A24"/>
    <w:rsid w:val="00AE0D75"/>
    <w:rsid w:val="00AE199D"/>
    <w:rsid w:val="00AE1C34"/>
    <w:rsid w:val="00AE342E"/>
    <w:rsid w:val="00AE363E"/>
    <w:rsid w:val="00AE4064"/>
    <w:rsid w:val="00AE780E"/>
    <w:rsid w:val="00AF76BC"/>
    <w:rsid w:val="00B00873"/>
    <w:rsid w:val="00B03DB4"/>
    <w:rsid w:val="00B04E8D"/>
    <w:rsid w:val="00B051BD"/>
    <w:rsid w:val="00B05784"/>
    <w:rsid w:val="00B058A0"/>
    <w:rsid w:val="00B05C76"/>
    <w:rsid w:val="00B07DE1"/>
    <w:rsid w:val="00B162F6"/>
    <w:rsid w:val="00B16F2B"/>
    <w:rsid w:val="00B23CE8"/>
    <w:rsid w:val="00B23DF8"/>
    <w:rsid w:val="00B23E33"/>
    <w:rsid w:val="00B26FCD"/>
    <w:rsid w:val="00B27688"/>
    <w:rsid w:val="00B30D59"/>
    <w:rsid w:val="00B34F46"/>
    <w:rsid w:val="00B35833"/>
    <w:rsid w:val="00B35D09"/>
    <w:rsid w:val="00B365F8"/>
    <w:rsid w:val="00B36BDC"/>
    <w:rsid w:val="00B428A5"/>
    <w:rsid w:val="00B44DB7"/>
    <w:rsid w:val="00B46377"/>
    <w:rsid w:val="00B47ACA"/>
    <w:rsid w:val="00B548CA"/>
    <w:rsid w:val="00B567D8"/>
    <w:rsid w:val="00B60C7D"/>
    <w:rsid w:val="00B61610"/>
    <w:rsid w:val="00B635C8"/>
    <w:rsid w:val="00B64478"/>
    <w:rsid w:val="00B65E60"/>
    <w:rsid w:val="00B65E91"/>
    <w:rsid w:val="00B66B7A"/>
    <w:rsid w:val="00B66CEC"/>
    <w:rsid w:val="00B674D8"/>
    <w:rsid w:val="00B704AA"/>
    <w:rsid w:val="00B71416"/>
    <w:rsid w:val="00B7286E"/>
    <w:rsid w:val="00B73DFE"/>
    <w:rsid w:val="00B74569"/>
    <w:rsid w:val="00B756B2"/>
    <w:rsid w:val="00B775CC"/>
    <w:rsid w:val="00B778DC"/>
    <w:rsid w:val="00B80FDD"/>
    <w:rsid w:val="00B83CAB"/>
    <w:rsid w:val="00B83E35"/>
    <w:rsid w:val="00B84713"/>
    <w:rsid w:val="00BA49AE"/>
    <w:rsid w:val="00BB1960"/>
    <w:rsid w:val="00BB1B32"/>
    <w:rsid w:val="00BB2558"/>
    <w:rsid w:val="00BB2DE7"/>
    <w:rsid w:val="00BB6930"/>
    <w:rsid w:val="00BB7484"/>
    <w:rsid w:val="00BC1028"/>
    <w:rsid w:val="00BC1A23"/>
    <w:rsid w:val="00BC2063"/>
    <w:rsid w:val="00BC31AC"/>
    <w:rsid w:val="00BC46B7"/>
    <w:rsid w:val="00BD2C0F"/>
    <w:rsid w:val="00BE4138"/>
    <w:rsid w:val="00BE45F8"/>
    <w:rsid w:val="00BF00FB"/>
    <w:rsid w:val="00BF25E7"/>
    <w:rsid w:val="00BF4024"/>
    <w:rsid w:val="00BF46E5"/>
    <w:rsid w:val="00BF6E4C"/>
    <w:rsid w:val="00BF770D"/>
    <w:rsid w:val="00C01367"/>
    <w:rsid w:val="00C016E5"/>
    <w:rsid w:val="00C01D07"/>
    <w:rsid w:val="00C0270B"/>
    <w:rsid w:val="00C06F10"/>
    <w:rsid w:val="00C14062"/>
    <w:rsid w:val="00C1664E"/>
    <w:rsid w:val="00C17450"/>
    <w:rsid w:val="00C21E79"/>
    <w:rsid w:val="00C2252F"/>
    <w:rsid w:val="00C27B64"/>
    <w:rsid w:val="00C31CA6"/>
    <w:rsid w:val="00C336AE"/>
    <w:rsid w:val="00C34044"/>
    <w:rsid w:val="00C36ADE"/>
    <w:rsid w:val="00C37B5F"/>
    <w:rsid w:val="00C41DAD"/>
    <w:rsid w:val="00C4451A"/>
    <w:rsid w:val="00C45A67"/>
    <w:rsid w:val="00C47584"/>
    <w:rsid w:val="00C522FE"/>
    <w:rsid w:val="00C527B9"/>
    <w:rsid w:val="00C53858"/>
    <w:rsid w:val="00C575F5"/>
    <w:rsid w:val="00C60343"/>
    <w:rsid w:val="00C64EA4"/>
    <w:rsid w:val="00C65DDF"/>
    <w:rsid w:val="00C66695"/>
    <w:rsid w:val="00C66908"/>
    <w:rsid w:val="00C722B8"/>
    <w:rsid w:val="00C732DD"/>
    <w:rsid w:val="00C75612"/>
    <w:rsid w:val="00C76F25"/>
    <w:rsid w:val="00C8242A"/>
    <w:rsid w:val="00C82A7F"/>
    <w:rsid w:val="00C82E83"/>
    <w:rsid w:val="00C86389"/>
    <w:rsid w:val="00C86CE3"/>
    <w:rsid w:val="00C942EA"/>
    <w:rsid w:val="00C951BF"/>
    <w:rsid w:val="00C9667C"/>
    <w:rsid w:val="00C96C63"/>
    <w:rsid w:val="00C9754B"/>
    <w:rsid w:val="00C97B09"/>
    <w:rsid w:val="00CA5C94"/>
    <w:rsid w:val="00CA73DE"/>
    <w:rsid w:val="00CB0E21"/>
    <w:rsid w:val="00CB1DB4"/>
    <w:rsid w:val="00CB51FE"/>
    <w:rsid w:val="00CB55C0"/>
    <w:rsid w:val="00CB5BEF"/>
    <w:rsid w:val="00CB7EA8"/>
    <w:rsid w:val="00CC1A62"/>
    <w:rsid w:val="00CD1236"/>
    <w:rsid w:val="00CD3B4B"/>
    <w:rsid w:val="00CD42FF"/>
    <w:rsid w:val="00CE11A0"/>
    <w:rsid w:val="00CE5953"/>
    <w:rsid w:val="00CF0640"/>
    <w:rsid w:val="00CF2DCA"/>
    <w:rsid w:val="00CF584D"/>
    <w:rsid w:val="00D00452"/>
    <w:rsid w:val="00D00B6A"/>
    <w:rsid w:val="00D018D2"/>
    <w:rsid w:val="00D02654"/>
    <w:rsid w:val="00D11233"/>
    <w:rsid w:val="00D129B3"/>
    <w:rsid w:val="00D131A7"/>
    <w:rsid w:val="00D14CAC"/>
    <w:rsid w:val="00D16A20"/>
    <w:rsid w:val="00D17A45"/>
    <w:rsid w:val="00D20AD1"/>
    <w:rsid w:val="00D265B9"/>
    <w:rsid w:val="00D31881"/>
    <w:rsid w:val="00D31FB5"/>
    <w:rsid w:val="00D31FBC"/>
    <w:rsid w:val="00D334AD"/>
    <w:rsid w:val="00D33B41"/>
    <w:rsid w:val="00D33D70"/>
    <w:rsid w:val="00D35D58"/>
    <w:rsid w:val="00D42B70"/>
    <w:rsid w:val="00D51818"/>
    <w:rsid w:val="00D5181D"/>
    <w:rsid w:val="00D52B28"/>
    <w:rsid w:val="00D5313D"/>
    <w:rsid w:val="00D53298"/>
    <w:rsid w:val="00D54515"/>
    <w:rsid w:val="00D54C04"/>
    <w:rsid w:val="00D5513D"/>
    <w:rsid w:val="00D5532E"/>
    <w:rsid w:val="00D62193"/>
    <w:rsid w:val="00D64087"/>
    <w:rsid w:val="00D75969"/>
    <w:rsid w:val="00D81B98"/>
    <w:rsid w:val="00D828CF"/>
    <w:rsid w:val="00D82C19"/>
    <w:rsid w:val="00D83A54"/>
    <w:rsid w:val="00D86DC6"/>
    <w:rsid w:val="00D8700F"/>
    <w:rsid w:val="00D90883"/>
    <w:rsid w:val="00D90935"/>
    <w:rsid w:val="00D9145B"/>
    <w:rsid w:val="00D91C14"/>
    <w:rsid w:val="00D93D09"/>
    <w:rsid w:val="00D93E55"/>
    <w:rsid w:val="00D94A68"/>
    <w:rsid w:val="00D952CE"/>
    <w:rsid w:val="00D96CC2"/>
    <w:rsid w:val="00DA08EF"/>
    <w:rsid w:val="00DA33BF"/>
    <w:rsid w:val="00DA37C3"/>
    <w:rsid w:val="00DA3C71"/>
    <w:rsid w:val="00DA4166"/>
    <w:rsid w:val="00DA4902"/>
    <w:rsid w:val="00DB0C41"/>
    <w:rsid w:val="00DB3727"/>
    <w:rsid w:val="00DB4FE9"/>
    <w:rsid w:val="00DC1038"/>
    <w:rsid w:val="00DC1996"/>
    <w:rsid w:val="00DC37F8"/>
    <w:rsid w:val="00DC40F0"/>
    <w:rsid w:val="00DC6CD7"/>
    <w:rsid w:val="00DD096F"/>
    <w:rsid w:val="00DD0ED2"/>
    <w:rsid w:val="00DD3600"/>
    <w:rsid w:val="00DD485D"/>
    <w:rsid w:val="00DD5286"/>
    <w:rsid w:val="00DD6A18"/>
    <w:rsid w:val="00DD791F"/>
    <w:rsid w:val="00DD7E67"/>
    <w:rsid w:val="00DE13C5"/>
    <w:rsid w:val="00DE2471"/>
    <w:rsid w:val="00DE2D5D"/>
    <w:rsid w:val="00DE4033"/>
    <w:rsid w:val="00DE40F6"/>
    <w:rsid w:val="00DE6F1C"/>
    <w:rsid w:val="00DF03EC"/>
    <w:rsid w:val="00DF32EA"/>
    <w:rsid w:val="00DF4604"/>
    <w:rsid w:val="00E05881"/>
    <w:rsid w:val="00E07151"/>
    <w:rsid w:val="00E1533E"/>
    <w:rsid w:val="00E17C20"/>
    <w:rsid w:val="00E21CF0"/>
    <w:rsid w:val="00E2415A"/>
    <w:rsid w:val="00E25674"/>
    <w:rsid w:val="00E3141D"/>
    <w:rsid w:val="00E339CC"/>
    <w:rsid w:val="00E3538C"/>
    <w:rsid w:val="00E358BE"/>
    <w:rsid w:val="00E43732"/>
    <w:rsid w:val="00E47727"/>
    <w:rsid w:val="00E47D9A"/>
    <w:rsid w:val="00E52293"/>
    <w:rsid w:val="00E538FF"/>
    <w:rsid w:val="00E53CCD"/>
    <w:rsid w:val="00E54316"/>
    <w:rsid w:val="00E54776"/>
    <w:rsid w:val="00E56E05"/>
    <w:rsid w:val="00E571AF"/>
    <w:rsid w:val="00E6052B"/>
    <w:rsid w:val="00E620DF"/>
    <w:rsid w:val="00E647C9"/>
    <w:rsid w:val="00E66203"/>
    <w:rsid w:val="00E670D5"/>
    <w:rsid w:val="00E72962"/>
    <w:rsid w:val="00E73A79"/>
    <w:rsid w:val="00E73BC2"/>
    <w:rsid w:val="00E76169"/>
    <w:rsid w:val="00E77112"/>
    <w:rsid w:val="00E771FF"/>
    <w:rsid w:val="00E81A5B"/>
    <w:rsid w:val="00E820FF"/>
    <w:rsid w:val="00E84342"/>
    <w:rsid w:val="00E85883"/>
    <w:rsid w:val="00E8718C"/>
    <w:rsid w:val="00E87CC4"/>
    <w:rsid w:val="00E969FC"/>
    <w:rsid w:val="00EB6496"/>
    <w:rsid w:val="00EB6A0D"/>
    <w:rsid w:val="00EB6DCD"/>
    <w:rsid w:val="00EC0CEF"/>
    <w:rsid w:val="00EC1113"/>
    <w:rsid w:val="00EC1AA5"/>
    <w:rsid w:val="00EC3F41"/>
    <w:rsid w:val="00EC4562"/>
    <w:rsid w:val="00EC4BE2"/>
    <w:rsid w:val="00EC66D8"/>
    <w:rsid w:val="00EC78A5"/>
    <w:rsid w:val="00ED2CC5"/>
    <w:rsid w:val="00EE020F"/>
    <w:rsid w:val="00EE4BFE"/>
    <w:rsid w:val="00EE615D"/>
    <w:rsid w:val="00EF3F2A"/>
    <w:rsid w:val="00EF73FE"/>
    <w:rsid w:val="00EF7DEF"/>
    <w:rsid w:val="00F00FA2"/>
    <w:rsid w:val="00F01E4D"/>
    <w:rsid w:val="00F0406F"/>
    <w:rsid w:val="00F05056"/>
    <w:rsid w:val="00F06720"/>
    <w:rsid w:val="00F074AF"/>
    <w:rsid w:val="00F079C7"/>
    <w:rsid w:val="00F12B14"/>
    <w:rsid w:val="00F13953"/>
    <w:rsid w:val="00F15049"/>
    <w:rsid w:val="00F17BD1"/>
    <w:rsid w:val="00F20D28"/>
    <w:rsid w:val="00F23E24"/>
    <w:rsid w:val="00F249A7"/>
    <w:rsid w:val="00F316E6"/>
    <w:rsid w:val="00F334AD"/>
    <w:rsid w:val="00F36875"/>
    <w:rsid w:val="00F416D2"/>
    <w:rsid w:val="00F50CAD"/>
    <w:rsid w:val="00F55195"/>
    <w:rsid w:val="00F636D6"/>
    <w:rsid w:val="00F70A13"/>
    <w:rsid w:val="00F712E2"/>
    <w:rsid w:val="00F73170"/>
    <w:rsid w:val="00F8248C"/>
    <w:rsid w:val="00F85AA0"/>
    <w:rsid w:val="00F85DE9"/>
    <w:rsid w:val="00F916EE"/>
    <w:rsid w:val="00F922EE"/>
    <w:rsid w:val="00F94736"/>
    <w:rsid w:val="00F94972"/>
    <w:rsid w:val="00F94F2B"/>
    <w:rsid w:val="00FA0363"/>
    <w:rsid w:val="00FA163A"/>
    <w:rsid w:val="00FA7E4E"/>
    <w:rsid w:val="00FB2840"/>
    <w:rsid w:val="00FB2A43"/>
    <w:rsid w:val="00FB3BC8"/>
    <w:rsid w:val="00FB44DF"/>
    <w:rsid w:val="00FB4FCA"/>
    <w:rsid w:val="00FC03E8"/>
    <w:rsid w:val="00FC0605"/>
    <w:rsid w:val="00FC4D82"/>
    <w:rsid w:val="00FC7797"/>
    <w:rsid w:val="00FD0478"/>
    <w:rsid w:val="00FD06F7"/>
    <w:rsid w:val="00FD30A4"/>
    <w:rsid w:val="00FE0AE8"/>
    <w:rsid w:val="00FE2575"/>
    <w:rsid w:val="00FE3AF8"/>
    <w:rsid w:val="00FE5197"/>
    <w:rsid w:val="00FE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2CF15"/>
  <w15:chartTrackingRefBased/>
  <w15:docId w15:val="{94129571-2FB0-4250-A87F-43B379AF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3D3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066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D952C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F344F"/>
    <w:pPr>
      <w:keepNext/>
      <w:ind w:left="-540"/>
      <w:jc w:val="both"/>
      <w:outlineLvl w:val="2"/>
    </w:pPr>
    <w:rPr>
      <w:rFonts w:ascii="Cambria" w:hAnsi="Cambria"/>
      <w:b/>
      <w:bCs/>
      <w:sz w:val="26"/>
      <w:szCs w:val="26"/>
      <w:lang w:val="en-US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36E6"/>
    <w:pPr>
      <w:keepNext/>
      <w:tabs>
        <w:tab w:val="left" w:pos="9810"/>
      </w:tabs>
      <w:jc w:val="right"/>
      <w:outlineLvl w:val="3"/>
    </w:pPr>
    <w:rPr>
      <w:rFonts w:ascii="Calibri" w:hAnsi="Calibri"/>
      <w:b/>
      <w:bCs/>
      <w:sz w:val="28"/>
      <w:szCs w:val="28"/>
      <w:lang w:val="en-US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F344F"/>
    <w:pPr>
      <w:keepNext/>
      <w:jc w:val="right"/>
      <w:outlineLvl w:val="4"/>
    </w:pPr>
    <w:rPr>
      <w:rFonts w:ascii="Calibri" w:hAnsi="Calibri"/>
      <w:b/>
      <w:bCs/>
      <w:i/>
      <w:iCs/>
      <w:sz w:val="26"/>
      <w:szCs w:val="26"/>
      <w:lang w:val="en-US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139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F344F"/>
    <w:pPr>
      <w:spacing w:before="240" w:after="60"/>
      <w:outlineLvl w:val="6"/>
    </w:pPr>
    <w:rPr>
      <w:rFonts w:ascii="Calibri" w:hAnsi="Calibri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67F93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467F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800EC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rsid w:val="00040EC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5D6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5D60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86DC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mall">
    <w:name w:val="small"/>
    <w:rsid w:val="00B65E60"/>
  </w:style>
  <w:style w:type="paragraph" w:styleId="NormalnyWeb">
    <w:name w:val="Normal (Web)"/>
    <w:basedOn w:val="Normalny"/>
    <w:uiPriority w:val="99"/>
    <w:unhideWhenUsed/>
    <w:rsid w:val="00B65E60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B65E60"/>
    <w:rPr>
      <w:b/>
      <w:bCs/>
    </w:rPr>
  </w:style>
  <w:style w:type="character" w:styleId="Hipercze">
    <w:name w:val="Hyperlink"/>
    <w:uiPriority w:val="99"/>
    <w:unhideWhenUsed/>
    <w:rsid w:val="00B65E60"/>
    <w:rPr>
      <w:color w:val="0000FF"/>
      <w:u w:val="single"/>
    </w:rPr>
  </w:style>
  <w:style w:type="character" w:customStyle="1" w:styleId="articleseperator">
    <w:name w:val="article_seperator"/>
    <w:rsid w:val="00B65E60"/>
  </w:style>
  <w:style w:type="character" w:customStyle="1" w:styleId="pagenav">
    <w:name w:val="pagenav"/>
    <w:rsid w:val="00B65E6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22B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1"/>
    <w:qFormat/>
    <w:locked/>
    <w:rsid w:val="000E504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0E50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E50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504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E5041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E5041"/>
    <w:rPr>
      <w:b/>
      <w:bCs/>
    </w:rPr>
  </w:style>
  <w:style w:type="character" w:customStyle="1" w:styleId="Nagwek4Znak">
    <w:name w:val="Nagłówek 4 Znak"/>
    <w:link w:val="Nagwek4"/>
    <w:uiPriority w:val="99"/>
    <w:rsid w:val="00AA36E6"/>
    <w:rPr>
      <w:rFonts w:ascii="Calibri" w:hAnsi="Calibri"/>
      <w:b/>
      <w:bCs/>
      <w:sz w:val="28"/>
      <w:szCs w:val="28"/>
      <w:lang w:val="en-US" w:eastAsia="x-none"/>
    </w:rPr>
  </w:style>
  <w:style w:type="character" w:customStyle="1" w:styleId="czeinternetowe">
    <w:name w:val="Łącze internetowe"/>
    <w:uiPriority w:val="99"/>
    <w:rsid w:val="00372BF1"/>
    <w:rPr>
      <w:rFonts w:ascii="Times New Roman" w:hAnsi="Times New Roman" w:cs="Times New Roman" w:hint="default"/>
      <w:color w:val="0000FF"/>
      <w:u w:val="single"/>
    </w:rPr>
  </w:style>
  <w:style w:type="character" w:customStyle="1" w:styleId="alb">
    <w:name w:val="a_lb"/>
    <w:rsid w:val="008B21DD"/>
  </w:style>
  <w:style w:type="paragraph" w:styleId="Tekstpodstawowywcity">
    <w:name w:val="Body Text Indent"/>
    <w:basedOn w:val="Normalny"/>
    <w:link w:val="TekstpodstawowywcityZnak"/>
    <w:uiPriority w:val="99"/>
    <w:rsid w:val="00DC1996"/>
    <w:pPr>
      <w:suppressAutoHyphens/>
      <w:ind w:left="284"/>
    </w:pPr>
    <w:rPr>
      <w:rFonts w:ascii="Tahoma" w:hAnsi="Tahoma" w:cs="Tahoma"/>
      <w:b/>
      <w:bCs/>
      <w:sz w:val="22"/>
      <w:lang w:eastAsia="zh-CN"/>
    </w:rPr>
  </w:style>
  <w:style w:type="character" w:customStyle="1" w:styleId="TekstpodstawowywcityZnak">
    <w:name w:val="Tekst podstawowy wcięty Znak"/>
    <w:link w:val="Tekstpodstawowywcity"/>
    <w:uiPriority w:val="99"/>
    <w:rsid w:val="00DC1996"/>
    <w:rPr>
      <w:rFonts w:ascii="Tahoma" w:hAnsi="Tahoma" w:cs="Tahoma"/>
      <w:b/>
      <w:bCs/>
      <w:sz w:val="22"/>
      <w:szCs w:val="24"/>
      <w:lang w:eastAsia="zh-CN"/>
    </w:rPr>
  </w:style>
  <w:style w:type="character" w:customStyle="1" w:styleId="Nagwek6Znak">
    <w:name w:val="Nagłówek 6 Znak"/>
    <w:link w:val="Nagwek6"/>
    <w:uiPriority w:val="9"/>
    <w:semiHidden/>
    <w:rsid w:val="00306139"/>
    <w:rPr>
      <w:rFonts w:ascii="Calibri" w:hAnsi="Calibri"/>
      <w:b/>
      <w:bCs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rsid w:val="00306139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rsid w:val="00306139"/>
    <w:rPr>
      <w:lang w:val="x-none" w:eastAsia="x-none"/>
    </w:rPr>
  </w:style>
  <w:style w:type="character" w:styleId="Odwoanieprzypisudolnego">
    <w:name w:val="footnote reference"/>
    <w:aliases w:val="Footnote symbol,Footnote Reference Number"/>
    <w:uiPriority w:val="99"/>
    <w:rsid w:val="00306139"/>
    <w:rPr>
      <w:rFonts w:cs="Times New Roman"/>
      <w:vertAlign w:val="superscript"/>
    </w:rPr>
  </w:style>
  <w:style w:type="paragraph" w:customStyle="1" w:styleId="Styl1">
    <w:name w:val="Styl1"/>
    <w:basedOn w:val="Normalny"/>
    <w:rsid w:val="006E5DF0"/>
    <w:pPr>
      <w:widowControl w:val="0"/>
      <w:spacing w:before="240"/>
      <w:jc w:val="both"/>
    </w:pPr>
    <w:rPr>
      <w:rFonts w:ascii="Arial" w:hAnsi="Arial"/>
      <w:szCs w:val="20"/>
    </w:rPr>
  </w:style>
  <w:style w:type="character" w:styleId="Nierozpoznanawzmianka">
    <w:name w:val="Unresolved Mention"/>
    <w:uiPriority w:val="99"/>
    <w:semiHidden/>
    <w:unhideWhenUsed/>
    <w:rsid w:val="000E580D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730A2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730A21"/>
    <w:rPr>
      <w:sz w:val="24"/>
      <w:szCs w:val="24"/>
    </w:rPr>
  </w:style>
  <w:style w:type="character" w:customStyle="1" w:styleId="Odwoaniedokomentarza1">
    <w:name w:val="Odwołanie do komentarza1"/>
    <w:rsid w:val="00730A21"/>
    <w:rPr>
      <w:rFonts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730A21"/>
    <w:pPr>
      <w:widowControl w:val="0"/>
      <w:suppressAutoHyphens/>
      <w:spacing w:after="120" w:line="480" w:lineRule="auto"/>
    </w:pPr>
    <w:rPr>
      <w:rFonts w:ascii="Liberation Serif" w:eastAsia="SimSun" w:hAnsi="Liberation Serif" w:cs="Mangal"/>
      <w:kern w:val="1"/>
      <w:szCs w:val="21"/>
      <w:lang w:eastAsia="zh-CN" w:bidi="hi-IN"/>
    </w:rPr>
  </w:style>
  <w:style w:type="paragraph" w:customStyle="1" w:styleId="Akapitzlist1">
    <w:name w:val="Akapit z listą1"/>
    <w:basedOn w:val="Normalny"/>
    <w:rsid w:val="00730A21"/>
    <w:pPr>
      <w:widowControl w:val="0"/>
      <w:suppressAutoHyphens/>
      <w:ind w:left="708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Nagwek2Znak">
    <w:name w:val="Nagłówek 2 Znak"/>
    <w:link w:val="Nagwek2"/>
    <w:uiPriority w:val="9"/>
    <w:rsid w:val="00D952C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haracterStyle1">
    <w:name w:val="Character Style 1"/>
    <w:rsid w:val="0086124E"/>
    <w:rPr>
      <w:sz w:val="24"/>
      <w:szCs w:val="24"/>
    </w:rPr>
  </w:style>
  <w:style w:type="paragraph" w:customStyle="1" w:styleId="xxxxxmsonormal">
    <w:name w:val="x_xxxxmsonormal"/>
    <w:basedOn w:val="Normalny"/>
    <w:rsid w:val="00904A8F"/>
    <w:pPr>
      <w:spacing w:before="100" w:beforeAutospacing="1" w:after="100" w:afterAutospacing="1"/>
    </w:pPr>
  </w:style>
  <w:style w:type="paragraph" w:customStyle="1" w:styleId="Subitemnumbered">
    <w:name w:val="Subitem numbered"/>
    <w:basedOn w:val="Normalny"/>
    <w:rsid w:val="00701F40"/>
    <w:pPr>
      <w:spacing w:line="360" w:lineRule="auto"/>
      <w:ind w:left="567" w:hanging="283"/>
    </w:pPr>
    <w:rPr>
      <w:rFonts w:ascii="Arial" w:hAnsi="Arial"/>
      <w:sz w:val="20"/>
      <w:szCs w:val="20"/>
    </w:rPr>
  </w:style>
  <w:style w:type="character" w:customStyle="1" w:styleId="Nagwek1Znak">
    <w:name w:val="Nagłówek 1 Znak"/>
    <w:link w:val="Nagwek1"/>
    <w:uiPriority w:val="9"/>
    <w:rsid w:val="006D066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6D066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6D066C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D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D066C"/>
    <w:rPr>
      <w:sz w:val="16"/>
      <w:szCs w:val="16"/>
    </w:rPr>
  </w:style>
  <w:style w:type="character" w:customStyle="1" w:styleId="Nagwek3Znak">
    <w:name w:val="Nagłówek 3 Znak"/>
    <w:link w:val="Nagwek3"/>
    <w:uiPriority w:val="99"/>
    <w:rsid w:val="002F344F"/>
    <w:rPr>
      <w:rFonts w:ascii="Cambria" w:hAnsi="Cambria"/>
      <w:b/>
      <w:bCs/>
      <w:sz w:val="26"/>
      <w:szCs w:val="26"/>
      <w:lang w:val="en-US" w:eastAsia="x-none"/>
    </w:rPr>
  </w:style>
  <w:style w:type="character" w:customStyle="1" w:styleId="Nagwek5Znak">
    <w:name w:val="Nagłówek 5 Znak"/>
    <w:link w:val="Nagwek5"/>
    <w:uiPriority w:val="99"/>
    <w:rsid w:val="002F344F"/>
    <w:rPr>
      <w:rFonts w:ascii="Calibri" w:hAnsi="Calibri"/>
      <w:b/>
      <w:bCs/>
      <w:i/>
      <w:iCs/>
      <w:sz w:val="26"/>
      <w:szCs w:val="26"/>
      <w:lang w:val="en-US" w:eastAsia="x-none"/>
    </w:rPr>
  </w:style>
  <w:style w:type="character" w:customStyle="1" w:styleId="Nagwek7Znak">
    <w:name w:val="Nagłówek 7 Znak"/>
    <w:link w:val="Nagwek7"/>
    <w:uiPriority w:val="99"/>
    <w:rsid w:val="002F344F"/>
    <w:rPr>
      <w:rFonts w:ascii="Calibri" w:hAnsi="Calibri"/>
      <w:sz w:val="24"/>
      <w:szCs w:val="24"/>
      <w:lang w:val="en-US" w:eastAsia="x-none"/>
    </w:rPr>
  </w:style>
  <w:style w:type="table" w:styleId="Tabela-Siatka">
    <w:name w:val="Table Grid"/>
    <w:basedOn w:val="Standardowy"/>
    <w:uiPriority w:val="39"/>
    <w:rsid w:val="002F344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2F344F"/>
  </w:style>
  <w:style w:type="character" w:customStyle="1" w:styleId="PlandokumentuZnak">
    <w:name w:val="Plan dokumentu Znak"/>
    <w:uiPriority w:val="99"/>
    <w:locked/>
    <w:rsid w:val="002F344F"/>
    <w:rPr>
      <w:rFonts w:ascii="Tahoma" w:hAnsi="Tahoma" w:cs="Tahoma"/>
      <w:sz w:val="16"/>
      <w:szCs w:val="16"/>
      <w:lang w:val="en-US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2F344F"/>
    <w:pPr>
      <w:ind w:left="710" w:hanging="710"/>
    </w:pPr>
    <w:rPr>
      <w:sz w:val="20"/>
      <w:szCs w:val="20"/>
      <w:lang w:val="en-US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F344F"/>
    <w:rPr>
      <w:lang w:val="en-US" w:eastAsia="x-none"/>
    </w:rPr>
  </w:style>
  <w:style w:type="character" w:customStyle="1" w:styleId="TytuZnak">
    <w:name w:val="Tytuł Znak"/>
    <w:link w:val="Tytu"/>
    <w:locked/>
    <w:rsid w:val="002F344F"/>
    <w:rPr>
      <w:b/>
      <w:bCs/>
      <w:sz w:val="24"/>
      <w:szCs w:val="24"/>
      <w:lang w:val="x-none" w:eastAsia="ar-SA"/>
    </w:rPr>
  </w:style>
  <w:style w:type="paragraph" w:styleId="Tekstpodstawowywcity3">
    <w:name w:val="Body Text Indent 3"/>
    <w:basedOn w:val="Normalny"/>
    <w:link w:val="Tekstpodstawowywcity3Znak"/>
    <w:uiPriority w:val="99"/>
    <w:rsid w:val="002F344F"/>
    <w:pPr>
      <w:ind w:left="720" w:hanging="720"/>
    </w:pPr>
    <w:rPr>
      <w:sz w:val="16"/>
      <w:szCs w:val="16"/>
      <w:lang w:val="en-US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2F344F"/>
    <w:rPr>
      <w:sz w:val="16"/>
      <w:szCs w:val="16"/>
      <w:lang w:val="en-US" w:eastAsia="x-none"/>
    </w:rPr>
  </w:style>
  <w:style w:type="character" w:styleId="Numerstrony">
    <w:name w:val="page number"/>
    <w:uiPriority w:val="99"/>
    <w:rsid w:val="002F344F"/>
    <w:rPr>
      <w:rFonts w:cs="Times New Roman"/>
    </w:rPr>
  </w:style>
  <w:style w:type="paragraph" w:styleId="Tytu">
    <w:name w:val="Title"/>
    <w:basedOn w:val="Normalny"/>
    <w:next w:val="Podtytu"/>
    <w:link w:val="TytuZnak"/>
    <w:qFormat/>
    <w:rsid w:val="002F344F"/>
    <w:pPr>
      <w:suppressAutoHyphens/>
      <w:ind w:firstLine="708"/>
      <w:jc w:val="center"/>
    </w:pPr>
    <w:rPr>
      <w:b/>
      <w:bCs/>
      <w:lang w:val="x-none" w:eastAsia="ar-SA"/>
    </w:rPr>
  </w:style>
  <w:style w:type="character" w:customStyle="1" w:styleId="TytuZnak1">
    <w:name w:val="Tytuł Znak1"/>
    <w:uiPriority w:val="99"/>
    <w:rsid w:val="002F344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2F344F"/>
    <w:pPr>
      <w:suppressAutoHyphens/>
      <w:spacing w:after="60"/>
      <w:jc w:val="center"/>
      <w:outlineLvl w:val="1"/>
    </w:pPr>
    <w:rPr>
      <w:rFonts w:ascii="Cambria" w:hAnsi="Cambria"/>
      <w:lang w:val="en-US" w:eastAsia="x-none"/>
    </w:rPr>
  </w:style>
  <w:style w:type="character" w:customStyle="1" w:styleId="PodtytuZnak">
    <w:name w:val="Podtytuł Znak"/>
    <w:link w:val="Podtytu"/>
    <w:uiPriority w:val="99"/>
    <w:rsid w:val="002F344F"/>
    <w:rPr>
      <w:rFonts w:ascii="Cambria" w:hAnsi="Cambria"/>
      <w:sz w:val="24"/>
      <w:szCs w:val="24"/>
      <w:lang w:val="en-US" w:eastAsia="x-none"/>
    </w:rPr>
  </w:style>
  <w:style w:type="paragraph" w:customStyle="1" w:styleId="Akapitzlist10">
    <w:name w:val="Akapit z listą1"/>
    <w:aliases w:val="Podsis rysun"/>
    <w:basedOn w:val="Normalny"/>
    <w:rsid w:val="002F344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2F344F"/>
    <w:rPr>
      <w:sz w:val="20"/>
      <w:szCs w:val="20"/>
      <w:lang w:val="en-US" w:eastAsia="x-none"/>
    </w:rPr>
  </w:style>
  <w:style w:type="character" w:customStyle="1" w:styleId="TekstprzypisukocowegoZnak">
    <w:name w:val="Tekst przypisu końcowego Znak"/>
    <w:link w:val="Tekstprzypisukocowego"/>
    <w:rsid w:val="002F344F"/>
    <w:rPr>
      <w:lang w:val="en-US" w:eastAsia="x-none"/>
    </w:rPr>
  </w:style>
  <w:style w:type="character" w:styleId="Odwoanieprzypisukocowego">
    <w:name w:val="endnote reference"/>
    <w:uiPriority w:val="99"/>
    <w:rsid w:val="002F344F"/>
    <w:rPr>
      <w:rFonts w:cs="Times New Roman"/>
      <w:vertAlign w:val="superscript"/>
    </w:rPr>
  </w:style>
  <w:style w:type="paragraph" w:customStyle="1" w:styleId="ParaAttribute16">
    <w:name w:val="ParaAttribute16"/>
    <w:uiPriority w:val="99"/>
    <w:rsid w:val="002F344F"/>
    <w:pPr>
      <w:widowControl w:val="0"/>
      <w:wordWrap w:val="0"/>
      <w:spacing w:before="120" w:after="120"/>
      <w:jc w:val="both"/>
    </w:pPr>
    <w:rPr>
      <w:rFonts w:eastAsia="Batang"/>
    </w:rPr>
  </w:style>
  <w:style w:type="character" w:customStyle="1" w:styleId="CharAttribute14">
    <w:name w:val="CharAttribute14"/>
    <w:uiPriority w:val="99"/>
    <w:rsid w:val="002F344F"/>
    <w:rPr>
      <w:rFonts w:ascii="Times New Roman" w:eastAsia="Times New Roman"/>
      <w:b/>
      <w:i/>
      <w:sz w:val="24"/>
    </w:rPr>
  </w:style>
  <w:style w:type="paragraph" w:customStyle="1" w:styleId="ParaAttribute6">
    <w:name w:val="ParaAttribute6"/>
    <w:uiPriority w:val="99"/>
    <w:rsid w:val="002F344F"/>
    <w:pPr>
      <w:widowControl w:val="0"/>
      <w:wordWrap w:val="0"/>
      <w:jc w:val="both"/>
    </w:pPr>
    <w:rPr>
      <w:rFonts w:eastAsia="Batang"/>
    </w:rPr>
  </w:style>
  <w:style w:type="table" w:customStyle="1" w:styleId="Tabela-Siatka1">
    <w:name w:val="Tabela - Siatka1"/>
    <w:basedOn w:val="Standardowy"/>
    <w:next w:val="Tabela-Siatka"/>
    <w:uiPriority w:val="99"/>
    <w:rsid w:val="002F344F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ZnakZnakZnakZnakZnakZnak">
    <w:name w:val="Znak Znak Znak Znak Znak Znak Znak"/>
    <w:basedOn w:val="Normalny"/>
    <w:uiPriority w:val="99"/>
    <w:rsid w:val="002F344F"/>
  </w:style>
  <w:style w:type="character" w:customStyle="1" w:styleId="Bodytext56">
    <w:name w:val="Body text (5)6"/>
    <w:uiPriority w:val="99"/>
    <w:rsid w:val="002F344F"/>
    <w:rPr>
      <w:rFonts w:ascii="Times New Roman" w:hAnsi="Times New Roman" w:cs="Times New Roman"/>
      <w:b/>
      <w:bCs/>
      <w:i/>
      <w:iCs/>
      <w:spacing w:val="10"/>
      <w:sz w:val="21"/>
      <w:szCs w:val="21"/>
      <w:shd w:val="clear" w:color="auto" w:fill="FFFFFF"/>
    </w:rPr>
  </w:style>
  <w:style w:type="paragraph" w:customStyle="1" w:styleId="Bodytext51">
    <w:name w:val="Body text (5)1"/>
    <w:basedOn w:val="Normalny"/>
    <w:uiPriority w:val="99"/>
    <w:rsid w:val="002F344F"/>
    <w:pPr>
      <w:shd w:val="clear" w:color="auto" w:fill="FFFFFF"/>
      <w:spacing w:before="540" w:after="420" w:line="254" w:lineRule="exact"/>
      <w:jc w:val="both"/>
    </w:pPr>
    <w:rPr>
      <w:rFonts w:ascii="Calibri" w:hAnsi="Calibri" w:cs="Calibri"/>
      <w:b/>
      <w:bCs/>
      <w:i/>
      <w:iCs/>
      <w:spacing w:val="10"/>
      <w:sz w:val="21"/>
      <w:szCs w:val="21"/>
      <w:lang w:eastAsia="en-US"/>
    </w:rPr>
  </w:style>
  <w:style w:type="character" w:customStyle="1" w:styleId="redniasiatka2Znak">
    <w:name w:val="Średnia siatka 2 Znak"/>
    <w:link w:val="redniasiatka2"/>
    <w:uiPriority w:val="99"/>
    <w:locked/>
    <w:rsid w:val="002F344F"/>
    <w:rPr>
      <w:rFonts w:eastAsia="Times New Roman"/>
      <w:sz w:val="22"/>
      <w:szCs w:val="22"/>
      <w:lang w:val="de-DE" w:eastAsia="en-US" w:bidi="ar-SA"/>
    </w:rPr>
  </w:style>
  <w:style w:type="paragraph" w:customStyle="1" w:styleId="ParaAttribute0">
    <w:name w:val="ParaAttribute0"/>
    <w:rsid w:val="002F344F"/>
    <w:pPr>
      <w:widowControl w:val="0"/>
      <w:wordWrap w:val="0"/>
      <w:spacing w:after="200"/>
      <w:jc w:val="both"/>
    </w:pPr>
    <w:rPr>
      <w:rFonts w:eastAsia="Batang"/>
    </w:rPr>
  </w:style>
  <w:style w:type="paragraph" w:customStyle="1" w:styleId="ParaAttribute1">
    <w:name w:val="ParaAttribute1"/>
    <w:rsid w:val="002F344F"/>
    <w:pPr>
      <w:widowControl w:val="0"/>
      <w:wordWrap w:val="0"/>
      <w:jc w:val="both"/>
    </w:pPr>
    <w:rPr>
      <w:rFonts w:eastAsia="Batang"/>
    </w:rPr>
  </w:style>
  <w:style w:type="paragraph" w:customStyle="1" w:styleId="ParaAttribute3">
    <w:name w:val="ParaAttribute3"/>
    <w:rsid w:val="002F344F"/>
    <w:pPr>
      <w:widowControl w:val="0"/>
      <w:wordWrap w:val="0"/>
      <w:spacing w:after="100"/>
      <w:jc w:val="both"/>
    </w:pPr>
    <w:rPr>
      <w:rFonts w:eastAsia="Batang"/>
    </w:rPr>
  </w:style>
  <w:style w:type="character" w:customStyle="1" w:styleId="CharAttribute0">
    <w:name w:val="CharAttribute0"/>
    <w:rsid w:val="002F344F"/>
    <w:rPr>
      <w:rFonts w:ascii="Times New Roman" w:eastAsia="Times New Roman" w:hAnsi="Times New Roman"/>
      <w:sz w:val="24"/>
    </w:rPr>
  </w:style>
  <w:style w:type="character" w:customStyle="1" w:styleId="CharAttribute1">
    <w:name w:val="CharAttribute1"/>
    <w:rsid w:val="002F344F"/>
    <w:rPr>
      <w:rFonts w:ascii="Times New Roman" w:eastAsia="Times New Roman" w:hAnsi="Times New Roman"/>
      <w:b/>
      <w:sz w:val="24"/>
    </w:rPr>
  </w:style>
  <w:style w:type="character" w:customStyle="1" w:styleId="CharAttribute2">
    <w:name w:val="CharAttribute2"/>
    <w:rsid w:val="002F344F"/>
    <w:rPr>
      <w:rFonts w:ascii="Times New Roman" w:eastAsia="Times New Roman" w:hAnsi="Times New Roman"/>
      <w:color w:val="943634"/>
      <w:sz w:val="24"/>
    </w:rPr>
  </w:style>
  <w:style w:type="character" w:customStyle="1" w:styleId="CharAttribute5">
    <w:name w:val="CharAttribute5"/>
    <w:rsid w:val="002F344F"/>
    <w:rPr>
      <w:rFonts w:ascii="Times New Roman" w:eastAsia="Times New Roman" w:hAnsi="Times New Roman"/>
      <w:sz w:val="24"/>
      <w:u w:val="single"/>
    </w:rPr>
  </w:style>
  <w:style w:type="paragraph" w:styleId="Mapadokumentu">
    <w:name w:val="Document Map"/>
    <w:basedOn w:val="Normalny"/>
    <w:link w:val="MapadokumentuZnak"/>
    <w:uiPriority w:val="99"/>
    <w:unhideWhenUsed/>
    <w:rsid w:val="002F344F"/>
    <w:pPr>
      <w:spacing w:after="200" w:line="276" w:lineRule="auto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MapadokumentuZnak">
    <w:name w:val="Mapa dokumentu Znak"/>
    <w:link w:val="Mapadokumentu"/>
    <w:uiPriority w:val="99"/>
    <w:rsid w:val="002F344F"/>
    <w:rPr>
      <w:rFonts w:ascii="Tahoma" w:eastAsia="Calibri" w:hAnsi="Tahoma"/>
      <w:sz w:val="16"/>
      <w:szCs w:val="16"/>
      <w:lang w:val="x-none" w:eastAsia="en-US"/>
    </w:rPr>
  </w:style>
  <w:style w:type="paragraph" w:customStyle="1" w:styleId="paragraphe11">
    <w:name w:val="paragraphe1.1"/>
    <w:basedOn w:val="Normalny"/>
    <w:rsid w:val="002F344F"/>
    <w:pPr>
      <w:numPr>
        <w:ilvl w:val="1"/>
        <w:numId w:val="2"/>
      </w:numPr>
    </w:pPr>
    <w:rPr>
      <w:lang w:val="en-GB" w:eastAsia="fr-FR"/>
    </w:rPr>
  </w:style>
  <w:style w:type="numbering" w:styleId="111111">
    <w:name w:val="Outline List 2"/>
    <w:aliases w:val="9/ 9.7 / 9.7.1"/>
    <w:basedOn w:val="Bezlisty"/>
    <w:rsid w:val="002F344F"/>
    <w:pPr>
      <w:numPr>
        <w:numId w:val="1"/>
      </w:numPr>
    </w:pPr>
  </w:style>
  <w:style w:type="character" w:customStyle="1" w:styleId="luchili">
    <w:name w:val="luc_hili"/>
    <w:basedOn w:val="Domylnaczcionkaakapitu"/>
    <w:rsid w:val="002F344F"/>
  </w:style>
  <w:style w:type="character" w:customStyle="1" w:styleId="CharAttribute51">
    <w:name w:val="CharAttribute51"/>
    <w:rsid w:val="002F344F"/>
    <w:rPr>
      <w:rFonts w:ascii="Times New Roman" w:eastAsia="Times New Roman"/>
      <w:b/>
      <w:sz w:val="18"/>
    </w:rPr>
  </w:style>
  <w:style w:type="paragraph" w:customStyle="1" w:styleId="Standard">
    <w:name w:val="Standard"/>
    <w:rsid w:val="002F344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ListParagraph1">
    <w:name w:val="List Paragraph1"/>
    <w:basedOn w:val="Normalny"/>
    <w:qFormat/>
    <w:rsid w:val="002F344F"/>
    <w:pPr>
      <w:numPr>
        <w:numId w:val="3"/>
      </w:numPr>
    </w:pPr>
    <w:rPr>
      <w:rFonts w:ascii="Arial" w:eastAsia="Calibri" w:hAnsi="Arial" w:cs="Arial"/>
      <w:sz w:val="20"/>
      <w:szCs w:val="20"/>
    </w:rPr>
  </w:style>
  <w:style w:type="character" w:customStyle="1" w:styleId="h2">
    <w:name w:val="h2"/>
    <w:basedOn w:val="Domylnaczcionkaakapitu"/>
    <w:rsid w:val="002F344F"/>
  </w:style>
  <w:style w:type="character" w:styleId="UyteHipercze">
    <w:name w:val="FollowedHyperlink"/>
    <w:uiPriority w:val="99"/>
    <w:unhideWhenUsed/>
    <w:rsid w:val="002F344F"/>
    <w:rPr>
      <w:color w:val="800080"/>
      <w:u w:val="single"/>
    </w:rPr>
  </w:style>
  <w:style w:type="paragraph" w:customStyle="1" w:styleId="text-center">
    <w:name w:val="text-center"/>
    <w:basedOn w:val="Normalny"/>
    <w:rsid w:val="002F344F"/>
    <w:pPr>
      <w:spacing w:before="100" w:beforeAutospacing="1" w:after="100" w:afterAutospacing="1"/>
    </w:pPr>
  </w:style>
  <w:style w:type="paragraph" w:customStyle="1" w:styleId="text-left">
    <w:name w:val="text-left"/>
    <w:basedOn w:val="Normalny"/>
    <w:rsid w:val="002F344F"/>
    <w:pPr>
      <w:spacing w:before="100" w:beforeAutospacing="1" w:after="100" w:afterAutospacing="1"/>
    </w:pPr>
  </w:style>
  <w:style w:type="paragraph" w:customStyle="1" w:styleId="ZnakZnak2ZnakZnak">
    <w:name w:val="Znak Znak2 Znak Znak"/>
    <w:basedOn w:val="Normalny"/>
    <w:rsid w:val="002F344F"/>
  </w:style>
  <w:style w:type="paragraph" w:styleId="Bezodstpw">
    <w:name w:val="No Spacing"/>
    <w:link w:val="BezodstpwZnak"/>
    <w:uiPriority w:val="1"/>
    <w:qFormat/>
    <w:rsid w:val="002F344F"/>
    <w:rPr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2F344F"/>
    <w:rPr>
      <w:sz w:val="24"/>
      <w:szCs w:val="24"/>
    </w:rPr>
  </w:style>
  <w:style w:type="character" w:styleId="Uwydatnienie">
    <w:name w:val="Emphasis"/>
    <w:uiPriority w:val="20"/>
    <w:qFormat/>
    <w:rsid w:val="002F344F"/>
    <w:rPr>
      <w:i/>
      <w:iCs/>
    </w:rPr>
  </w:style>
  <w:style w:type="paragraph" w:customStyle="1" w:styleId="pkt">
    <w:name w:val="pkt"/>
    <w:basedOn w:val="Normalny"/>
    <w:link w:val="pktZnak"/>
    <w:rsid w:val="002F344F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2F344F"/>
    <w:rPr>
      <w:sz w:val="24"/>
    </w:rPr>
  </w:style>
  <w:style w:type="character" w:customStyle="1" w:styleId="Teksttreci">
    <w:name w:val="Tekst treści_"/>
    <w:link w:val="Teksttreci0"/>
    <w:rsid w:val="002F344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F344F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rsid w:val="002F344F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highlight-disabled">
    <w:name w:val="highlight-disabled"/>
    <w:rsid w:val="002F344F"/>
  </w:style>
  <w:style w:type="character" w:customStyle="1" w:styleId="Teksttreci4">
    <w:name w:val="Tekst treści (4)_"/>
    <w:link w:val="Teksttreci40"/>
    <w:rsid w:val="002F344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F344F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styleId="Listapunktowana">
    <w:name w:val="List Bullet"/>
    <w:basedOn w:val="Normalny"/>
    <w:autoRedefine/>
    <w:rsid w:val="002F344F"/>
    <w:pPr>
      <w:numPr>
        <w:numId w:val="4"/>
      </w:numPr>
    </w:pPr>
  </w:style>
  <w:style w:type="paragraph" w:styleId="Zwykytekst">
    <w:name w:val="Plain Text"/>
    <w:basedOn w:val="Normalny"/>
    <w:link w:val="ZwykytekstZnak"/>
    <w:rsid w:val="002F344F"/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rsid w:val="002F344F"/>
    <w:rPr>
      <w:rFonts w:ascii="Calibri" w:hAnsi="Calibri"/>
      <w:sz w:val="22"/>
      <w:szCs w:val="21"/>
      <w:lang w:eastAsia="en-US"/>
    </w:rPr>
  </w:style>
  <w:style w:type="paragraph" w:customStyle="1" w:styleId="xmsonormal">
    <w:name w:val="x_msonormal"/>
    <w:basedOn w:val="Normalny"/>
    <w:rsid w:val="002F344F"/>
    <w:pPr>
      <w:spacing w:before="100" w:beforeAutospacing="1" w:after="100" w:afterAutospacing="1"/>
    </w:pPr>
  </w:style>
  <w:style w:type="table" w:styleId="redniasiatka2">
    <w:name w:val="Medium Grid 2"/>
    <w:basedOn w:val="Standardowy"/>
    <w:link w:val="redniasiatka2Znak"/>
    <w:uiPriority w:val="99"/>
    <w:rsid w:val="002F344F"/>
    <w:rPr>
      <w:sz w:val="22"/>
      <w:szCs w:val="22"/>
      <w:lang w:val="de-DE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Spistreci8">
    <w:name w:val="toc 8"/>
    <w:basedOn w:val="Normalny"/>
    <w:next w:val="Normalny"/>
    <w:autoRedefine/>
    <w:uiPriority w:val="39"/>
    <w:unhideWhenUsed/>
    <w:rsid w:val="00AD270F"/>
    <w:pPr>
      <w:keepNext/>
      <w:keepLines/>
      <w:suppressAutoHyphens/>
      <w:ind w:left="1440"/>
    </w:pPr>
    <w:rPr>
      <w:rFonts w:ascii="Calibri" w:eastAsia="SimSun" w:hAnsi="Calibri" w:cs="Calibri"/>
      <w:kern w:val="1"/>
      <w:sz w:val="20"/>
      <w:szCs w:val="20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7D0A29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uiPriority w:val="99"/>
    <w:rsid w:val="00866B7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A3F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0BD31-1F86-574F-A2A9-CDA3BE60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bkppt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Paprocka</dc:creator>
  <cp:keywords/>
  <cp:lastModifiedBy>Paulina Kośmicka</cp:lastModifiedBy>
  <cp:revision>3</cp:revision>
  <cp:lastPrinted>2025-07-02T20:29:00Z</cp:lastPrinted>
  <dcterms:created xsi:type="dcterms:W3CDTF">2026-04-28T17:26:00Z</dcterms:created>
  <dcterms:modified xsi:type="dcterms:W3CDTF">2026-04-28T17:32:00Z</dcterms:modified>
</cp:coreProperties>
</file>